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469523AA" w14:textId="77777777" w:rsidR="00B21491" w:rsidRPr="00CD3D18" w:rsidRDefault="00B21491" w:rsidP="00B21491">
      <w:pPr>
        <w:jc w:val="center"/>
        <w:rPr>
          <w:b/>
          <w:bCs/>
        </w:rPr>
      </w:pPr>
      <w:r w:rsidRPr="00CD3D18">
        <w:rPr>
          <w:b/>
          <w:bCs/>
        </w:rPr>
        <w:t>Smlouva o bezúplatném převodu</w:t>
      </w:r>
    </w:p>
    <w:p w14:paraId="6285FB9C" w14:textId="77777777" w:rsidR="00B21491" w:rsidRPr="00CD3D18" w:rsidRDefault="00B21491" w:rsidP="00B21491">
      <w:pPr>
        <w:jc w:val="center"/>
      </w:pPr>
    </w:p>
    <w:p w14:paraId="49127B1E" w14:textId="77777777" w:rsidR="00B21491" w:rsidRPr="00CD3D18" w:rsidRDefault="00B21491" w:rsidP="00B21491">
      <w:pPr>
        <w:jc w:val="both"/>
      </w:pPr>
      <w:r w:rsidRPr="00CD5EA9">
        <w:t xml:space="preserve">uzavřená v souladu s ustanovením § 1746 odst. 2 zákona č. 89/2012 Sb., občanský zákoník, </w:t>
      </w:r>
      <w:r>
        <w:br/>
      </w:r>
      <w:r w:rsidRPr="00CD5EA9">
        <w:t>ve znění pozdějších předpisů (dále jen „</w:t>
      </w:r>
      <w:r w:rsidRPr="00D3505E">
        <w:rPr>
          <w:b/>
        </w:rPr>
        <w:t>občanský zákoník</w:t>
      </w:r>
      <w:r w:rsidRPr="00CD5EA9">
        <w:t>“)</w:t>
      </w:r>
      <w:r>
        <w:t xml:space="preserve"> a podle ustanovení </w:t>
      </w:r>
      <w:r w:rsidRPr="0040627A">
        <w:t>§ 22 odst. 3</w:t>
      </w:r>
      <w:r w:rsidRPr="00CD3D18">
        <w:t xml:space="preserve"> zákona č. 219/2000 Sb., o majetku České republiky a jejím vystupování v právních vztazích, ve znění pozdějších předpisů</w:t>
      </w:r>
    </w:p>
    <w:p w14:paraId="650A19DE" w14:textId="77777777" w:rsidR="00B21491" w:rsidRDefault="00B21491" w:rsidP="00B21491"/>
    <w:p w14:paraId="4F8F5009" w14:textId="77777777" w:rsidR="00B21491" w:rsidRPr="00CD3D18" w:rsidRDefault="00B21491" w:rsidP="00B21491"/>
    <w:p w14:paraId="47FE42CF" w14:textId="77777777" w:rsidR="00B21491" w:rsidRPr="00CD3D18" w:rsidRDefault="00B21491" w:rsidP="00B21491">
      <w:pPr>
        <w:numPr>
          <w:ilvl w:val="0"/>
          <w:numId w:val="2"/>
        </w:numPr>
        <w:tabs>
          <w:tab w:val="left" w:pos="720"/>
        </w:tabs>
        <w:jc w:val="both"/>
        <w:rPr>
          <w:b/>
          <w:bCs/>
        </w:rPr>
      </w:pPr>
      <w:r w:rsidRPr="00CD3D18">
        <w:rPr>
          <w:b/>
          <w:bCs/>
        </w:rPr>
        <w:t>Česká republika – Hasičský záchranný sbor Karlovarského kraje</w:t>
      </w:r>
    </w:p>
    <w:p w14:paraId="0055DB5D" w14:textId="77777777" w:rsidR="00B21491" w:rsidRPr="00CD3D18" w:rsidRDefault="00B21491" w:rsidP="00B21491">
      <w:pPr>
        <w:ind w:left="360" w:firstLine="348"/>
      </w:pPr>
      <w:r w:rsidRPr="00CD3D18">
        <w:t>se sídlem: Závodní 205</w:t>
      </w:r>
      <w:r>
        <w:t>/70</w:t>
      </w:r>
      <w:r w:rsidRPr="00CD3D18">
        <w:t>, 360 06 Karlovy Vary</w:t>
      </w:r>
    </w:p>
    <w:p w14:paraId="78CD424B" w14:textId="77777777" w:rsidR="00B21491" w:rsidRPr="00CD3D18" w:rsidRDefault="00B21491" w:rsidP="00B21491">
      <w:pPr>
        <w:ind w:left="360" w:firstLine="348"/>
      </w:pPr>
      <w:r w:rsidRPr="00CD3D18">
        <w:t xml:space="preserve">zastoupená: plk. Ing. </w:t>
      </w:r>
      <w:r w:rsidR="00B220B3">
        <w:t>Oldřichem Volfem, Ph.D.</w:t>
      </w:r>
      <w:r w:rsidRPr="00CD3D18">
        <w:t>,</w:t>
      </w:r>
      <w:r w:rsidR="00B220B3">
        <w:t xml:space="preserve"> MBA,</w:t>
      </w:r>
      <w:r w:rsidRPr="00CD3D18">
        <w:t xml:space="preserve"> ředitelem </w:t>
      </w:r>
    </w:p>
    <w:p w14:paraId="75752A56" w14:textId="77777777" w:rsidR="00B21491" w:rsidRDefault="00B21491" w:rsidP="00B21491">
      <w:pPr>
        <w:ind w:left="360" w:firstLine="348"/>
      </w:pPr>
      <w:r w:rsidRPr="00CD3D18">
        <w:t>IČ : 70883611</w:t>
      </w:r>
    </w:p>
    <w:p w14:paraId="2AE60D78" w14:textId="77777777" w:rsidR="002B1142" w:rsidRPr="002B6F9A" w:rsidRDefault="002B1142" w:rsidP="002B1142">
      <w:pPr>
        <w:ind w:firstLine="708"/>
      </w:pPr>
      <w:r w:rsidRPr="002B6F9A">
        <w:t xml:space="preserve">ID datové schránky:  </w:t>
      </w:r>
      <w:r w:rsidR="002B6F9A" w:rsidRPr="002B6F9A">
        <w:t>xknaa7s</w:t>
      </w:r>
    </w:p>
    <w:p w14:paraId="569F818B" w14:textId="77777777" w:rsidR="002B1142" w:rsidRPr="00CD3D18" w:rsidRDefault="002B1142" w:rsidP="002B1142">
      <w:pPr>
        <w:ind w:firstLine="708"/>
      </w:pPr>
      <w:r w:rsidRPr="002B6F9A">
        <w:t xml:space="preserve">E-mail: </w:t>
      </w:r>
      <w:r w:rsidR="005F411D">
        <w:t>kvk.podatelna@hzscr.cz</w:t>
      </w:r>
    </w:p>
    <w:p w14:paraId="4039A03E" w14:textId="77777777" w:rsidR="00B21491" w:rsidRDefault="00B21491" w:rsidP="00B21491">
      <w:pPr>
        <w:ind w:left="360" w:firstLine="348"/>
      </w:pPr>
      <w:r w:rsidRPr="00CD3D18">
        <w:t>(dále jen „</w:t>
      </w:r>
      <w:r w:rsidRPr="00D3505E">
        <w:rPr>
          <w:b/>
        </w:rPr>
        <w:t>převádějící</w:t>
      </w:r>
      <w:r w:rsidRPr="00CD3D18">
        <w:t xml:space="preserve">“) </w:t>
      </w:r>
    </w:p>
    <w:p w14:paraId="7DC52FD4" w14:textId="77777777" w:rsidR="00B21491" w:rsidRDefault="00B21491" w:rsidP="00B21491">
      <w:pPr>
        <w:ind w:left="360" w:firstLine="348"/>
      </w:pPr>
    </w:p>
    <w:p w14:paraId="10C8D8E5" w14:textId="77777777" w:rsidR="00B21491" w:rsidRDefault="00B21491" w:rsidP="00B21491">
      <w:pPr>
        <w:ind w:left="360"/>
        <w:jc w:val="center"/>
        <w:rPr>
          <w:b/>
          <w:bCs/>
        </w:rPr>
      </w:pPr>
      <w:r>
        <w:rPr>
          <w:b/>
          <w:bCs/>
        </w:rPr>
        <w:t>a</w:t>
      </w:r>
    </w:p>
    <w:p w14:paraId="04358CDB" w14:textId="77777777" w:rsidR="00B21491" w:rsidRDefault="00B21491" w:rsidP="00B21491">
      <w:pPr>
        <w:ind w:left="360"/>
        <w:jc w:val="center"/>
        <w:rPr>
          <w:b/>
          <w:bCs/>
        </w:rPr>
      </w:pPr>
    </w:p>
    <w:p w14:paraId="156961DD" w14:textId="77777777" w:rsidR="002B1142" w:rsidRPr="00C767C4" w:rsidRDefault="002B1142" w:rsidP="00B21491">
      <w:pPr>
        <w:ind w:left="360"/>
        <w:jc w:val="center"/>
        <w:rPr>
          <w:b/>
          <w:bCs/>
        </w:rPr>
      </w:pPr>
    </w:p>
    <w:p w14:paraId="06DC0686" w14:textId="77777777" w:rsidR="00EC26BF" w:rsidRPr="00041644" w:rsidRDefault="00FD2DE9" w:rsidP="00EC26BF">
      <w:pPr>
        <w:numPr>
          <w:ilvl w:val="0"/>
          <w:numId w:val="2"/>
        </w:numPr>
        <w:tabs>
          <w:tab w:val="left" w:pos="720"/>
        </w:tabs>
        <w:rPr>
          <w:b/>
          <w:bCs/>
        </w:rPr>
      </w:pPr>
      <w:r>
        <w:rPr>
          <w:b/>
          <w:bCs/>
        </w:rPr>
        <w:t xml:space="preserve">Město </w:t>
      </w:r>
      <w:r w:rsidR="00471786">
        <w:rPr>
          <w:b/>
          <w:bCs/>
        </w:rPr>
        <w:t>Kraslice</w:t>
      </w:r>
    </w:p>
    <w:p w14:paraId="41F2EEBD" w14:textId="77777777" w:rsidR="00942A78" w:rsidRPr="002076A1" w:rsidRDefault="00942A78" w:rsidP="00942A78">
      <w:pPr>
        <w:ind w:firstLine="708"/>
      </w:pPr>
      <w:r w:rsidRPr="0049016B">
        <w:t xml:space="preserve">se sídlem: </w:t>
      </w:r>
      <w:r w:rsidR="00FD2DE9">
        <w:t xml:space="preserve">náměstí </w:t>
      </w:r>
      <w:r w:rsidR="00471786">
        <w:t>28. října 1438</w:t>
      </w:r>
      <w:r w:rsidR="005F411D">
        <w:t xml:space="preserve">, </w:t>
      </w:r>
      <w:r w:rsidR="00FD2DE9">
        <w:t>3</w:t>
      </w:r>
      <w:r w:rsidR="00471786">
        <w:t>58 20 Kraslice</w:t>
      </w:r>
    </w:p>
    <w:p w14:paraId="1FBD9B02" w14:textId="77777777" w:rsidR="00942A78" w:rsidRPr="002076A1" w:rsidRDefault="00942A78" w:rsidP="00942A78">
      <w:pPr>
        <w:ind w:firstLine="708"/>
      </w:pPr>
      <w:r w:rsidRPr="002076A1">
        <w:t xml:space="preserve">zastoupené: </w:t>
      </w:r>
      <w:r w:rsidR="00471786">
        <w:t>Ing. Janem Šimkem</w:t>
      </w:r>
      <w:r w:rsidR="00FD2DE9">
        <w:t>, starostou</w:t>
      </w:r>
    </w:p>
    <w:p w14:paraId="47F0671B" w14:textId="77777777" w:rsidR="00942A78" w:rsidRPr="002076A1" w:rsidRDefault="00942A78" w:rsidP="00942A78">
      <w:pPr>
        <w:ind w:firstLine="708"/>
      </w:pPr>
      <w:r w:rsidRPr="002076A1">
        <w:t xml:space="preserve">IČ: </w:t>
      </w:r>
      <w:r w:rsidR="00471786" w:rsidRPr="00471786">
        <w:t>00259438</w:t>
      </w:r>
    </w:p>
    <w:p w14:paraId="6CB0464E" w14:textId="77777777" w:rsidR="00942A78" w:rsidRPr="000E6780" w:rsidRDefault="00942A78" w:rsidP="00942A78">
      <w:pPr>
        <w:ind w:firstLine="708"/>
      </w:pPr>
      <w:r w:rsidRPr="000E6780">
        <w:t xml:space="preserve">ID datové schránky: </w:t>
      </w:r>
      <w:r w:rsidR="00471786" w:rsidRPr="00471786">
        <w:t>riebz3t</w:t>
      </w:r>
    </w:p>
    <w:p w14:paraId="418613D3" w14:textId="77777777" w:rsidR="00942A78" w:rsidRPr="000E6780" w:rsidRDefault="00942A78" w:rsidP="00942A78">
      <w:pPr>
        <w:ind w:firstLine="708"/>
      </w:pPr>
      <w:r w:rsidRPr="000E6780">
        <w:t xml:space="preserve">E-mail: </w:t>
      </w:r>
      <w:hyperlink r:id="rId8" w:history="1">
        <w:r w:rsidR="00471786" w:rsidRPr="00471786">
          <w:t>jasova@meu.kraslice.cz</w:t>
        </w:r>
      </w:hyperlink>
    </w:p>
    <w:p w14:paraId="4FB3584C" w14:textId="77777777" w:rsidR="00942A78" w:rsidRPr="00FA6423" w:rsidRDefault="00942A78" w:rsidP="00942A78">
      <w:pPr>
        <w:ind w:firstLine="708"/>
      </w:pPr>
      <w:r w:rsidRPr="00FA6423">
        <w:t>(dále jen „přejímající“)</w:t>
      </w:r>
    </w:p>
    <w:p w14:paraId="2E4F42DD" w14:textId="77777777" w:rsidR="00B21491" w:rsidRDefault="00B21491" w:rsidP="00B21491">
      <w:pPr>
        <w:ind w:left="360"/>
        <w:rPr>
          <w:b/>
          <w:bCs/>
        </w:rPr>
      </w:pPr>
    </w:p>
    <w:p w14:paraId="31C4D74D" w14:textId="77777777" w:rsidR="00B21491" w:rsidRDefault="00B21491" w:rsidP="00B21491">
      <w:pPr>
        <w:ind w:left="360"/>
        <w:rPr>
          <w:b/>
          <w:bCs/>
        </w:rPr>
      </w:pPr>
    </w:p>
    <w:p w14:paraId="67847598" w14:textId="77777777" w:rsidR="00B21491" w:rsidRPr="00CD3D18" w:rsidRDefault="00B21491" w:rsidP="00B21491">
      <w:pPr>
        <w:ind w:left="360"/>
        <w:rPr>
          <w:b/>
          <w:bCs/>
        </w:rPr>
      </w:pPr>
    </w:p>
    <w:p w14:paraId="5FA03324" w14:textId="77777777" w:rsidR="00B21491" w:rsidRDefault="00B21491" w:rsidP="00B21491">
      <w:pPr>
        <w:jc w:val="both"/>
      </w:pPr>
      <w:r w:rsidRPr="00CD3D18">
        <w:t>níže uvedeného dne, měsíce a roku uzavírají tuto smlouvu o bezúplatném převodu (dále jen „</w:t>
      </w:r>
      <w:r w:rsidRPr="00D3505E">
        <w:rPr>
          <w:b/>
        </w:rPr>
        <w:t>smlouva</w:t>
      </w:r>
      <w:r w:rsidRPr="00CD3D18">
        <w:t>“)</w:t>
      </w:r>
      <w:r>
        <w:t xml:space="preserve">  </w:t>
      </w:r>
    </w:p>
    <w:p w14:paraId="1FD6CDA3" w14:textId="77777777" w:rsidR="001D0438" w:rsidRDefault="001D0438" w:rsidP="00B21491">
      <w:pPr>
        <w:jc w:val="both"/>
      </w:pPr>
    </w:p>
    <w:p w14:paraId="0E9BACBA" w14:textId="77777777" w:rsidR="00B21491" w:rsidRDefault="00B21491" w:rsidP="00B21491">
      <w:pPr>
        <w:jc w:val="both"/>
      </w:pPr>
    </w:p>
    <w:p w14:paraId="053E0C21" w14:textId="77777777" w:rsidR="00B21491" w:rsidRPr="009E72CC" w:rsidRDefault="00B21491" w:rsidP="00B21491">
      <w:pPr>
        <w:jc w:val="both"/>
        <w:rPr>
          <w:b/>
          <w:bCs/>
        </w:rPr>
      </w:pPr>
    </w:p>
    <w:p w14:paraId="3863F613" w14:textId="77777777" w:rsidR="00B21491" w:rsidRDefault="00B21491" w:rsidP="00B21491">
      <w:pPr>
        <w:jc w:val="center"/>
        <w:rPr>
          <w:b/>
          <w:bCs/>
        </w:rPr>
      </w:pPr>
      <w:r w:rsidRPr="00CD3D18">
        <w:rPr>
          <w:b/>
          <w:bCs/>
        </w:rPr>
        <w:t>Čl. I.</w:t>
      </w:r>
      <w:r w:rsidR="00831D02">
        <w:rPr>
          <w:b/>
          <w:bCs/>
        </w:rPr>
        <w:t xml:space="preserve"> </w:t>
      </w:r>
      <w:r w:rsidR="002F502C">
        <w:rPr>
          <w:b/>
          <w:bCs/>
        </w:rPr>
        <w:t xml:space="preserve"> </w:t>
      </w:r>
    </w:p>
    <w:p w14:paraId="6DE4178F" w14:textId="77777777" w:rsidR="00B21491" w:rsidRDefault="00B21491" w:rsidP="00B21491">
      <w:pPr>
        <w:jc w:val="center"/>
        <w:rPr>
          <w:b/>
          <w:bCs/>
        </w:rPr>
      </w:pPr>
    </w:p>
    <w:p w14:paraId="6268AEED" w14:textId="77777777" w:rsidR="004B32E6" w:rsidRPr="00CD3D18" w:rsidRDefault="004B32E6" w:rsidP="00B21491">
      <w:pPr>
        <w:jc w:val="center"/>
        <w:rPr>
          <w:b/>
          <w:bCs/>
        </w:rPr>
      </w:pPr>
    </w:p>
    <w:p w14:paraId="650B9C2D" w14:textId="77777777" w:rsidR="000E2458" w:rsidRDefault="00B21491" w:rsidP="00534D1B">
      <w:pPr>
        <w:numPr>
          <w:ilvl w:val="0"/>
          <w:numId w:val="14"/>
        </w:numPr>
        <w:tabs>
          <w:tab w:val="clear" w:pos="720"/>
        </w:tabs>
        <w:spacing w:after="120"/>
        <w:ind w:left="567" w:hanging="720"/>
        <w:jc w:val="both"/>
      </w:pPr>
      <w:r w:rsidRPr="00CD3D18">
        <w:t>V majetku České republiky, v příslušnosti hospodaření převádějícího</w:t>
      </w:r>
      <w:r>
        <w:t>,</w:t>
      </w:r>
      <w:r w:rsidRPr="00CD3D18">
        <w:t xml:space="preserve"> </w:t>
      </w:r>
      <w:r>
        <w:t xml:space="preserve">je </w:t>
      </w:r>
      <w:r w:rsidRPr="00400120">
        <w:t>majetek</w:t>
      </w:r>
      <w:r>
        <w:t xml:space="preserve"> </w:t>
      </w:r>
      <w:r w:rsidR="0055655D">
        <w:t>–</w:t>
      </w:r>
      <w:r>
        <w:t xml:space="preserve"> </w:t>
      </w:r>
      <w:r w:rsidR="00067B7C">
        <w:t xml:space="preserve">Automobil </w:t>
      </w:r>
      <w:proofErr w:type="spellStart"/>
      <w:r w:rsidR="00067B7C">
        <w:t>spec</w:t>
      </w:r>
      <w:proofErr w:type="spellEnd"/>
      <w:r w:rsidR="00067B7C">
        <w:t xml:space="preserve">. </w:t>
      </w:r>
      <w:r w:rsidR="00292714">
        <w:t>p</w:t>
      </w:r>
      <w:r w:rsidR="00067B7C">
        <w:t xml:space="preserve">ožární CAS 20 T815 </w:t>
      </w:r>
      <w:r w:rsidR="0055655D">
        <w:t xml:space="preserve"> </w:t>
      </w:r>
      <w:r>
        <w:t>(dále jen „</w:t>
      </w:r>
      <w:r w:rsidRPr="00D3505E">
        <w:rPr>
          <w:b/>
        </w:rPr>
        <w:t>majetek</w:t>
      </w:r>
      <w:r>
        <w:t xml:space="preserve">“), jehož popis je uveden </w:t>
      </w:r>
      <w:r w:rsidR="00292714">
        <w:t>v Předávacím pro</w:t>
      </w:r>
      <w:r w:rsidR="00290B43">
        <w:t>to</w:t>
      </w:r>
      <w:r w:rsidR="00292714">
        <w:t xml:space="preserve">kolu, který je nedílnou součástí smlouvy a </w:t>
      </w:r>
      <w:r w:rsidR="00290B43">
        <w:t xml:space="preserve">dále </w:t>
      </w:r>
      <w:r w:rsidR="00292714">
        <w:t>v</w:t>
      </w:r>
      <w:r w:rsidR="00290B43">
        <w:t> </w:t>
      </w:r>
      <w:r w:rsidR="00292714">
        <w:t>tabulce</w:t>
      </w:r>
      <w:r w:rsidR="00290B43">
        <w:t xml:space="preserve"> níže:</w:t>
      </w:r>
    </w:p>
    <w:p w14:paraId="097361A3" w14:textId="77777777" w:rsidR="004C451A" w:rsidRDefault="004C451A" w:rsidP="004C451A">
      <w:pPr>
        <w:spacing w:after="120"/>
        <w:jc w:val="both"/>
      </w:pPr>
    </w:p>
    <w:tbl>
      <w:tblPr>
        <w:tblW w:w="1035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5"/>
        <w:gridCol w:w="2012"/>
        <w:gridCol w:w="850"/>
        <w:gridCol w:w="710"/>
        <w:gridCol w:w="1842"/>
        <w:gridCol w:w="1276"/>
        <w:gridCol w:w="1417"/>
        <w:gridCol w:w="1418"/>
      </w:tblGrid>
      <w:tr w:rsidR="005D561E" w14:paraId="49471C42" w14:textId="77777777" w:rsidTr="005D561E">
        <w:trPr>
          <w:trHeight w:val="631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56449" w14:textId="77777777" w:rsidR="005D561E" w:rsidRDefault="005D561E">
            <w:pPr>
              <w:spacing w:line="254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P.č</w:t>
            </w:r>
            <w:proofErr w:type="spellEnd"/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51597" w14:textId="77777777" w:rsidR="005D561E" w:rsidRDefault="005D561E">
            <w:pPr>
              <w:spacing w:line="254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Název majetku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303A" w14:textId="77777777" w:rsidR="005D561E" w:rsidRDefault="005D561E">
            <w:pPr>
              <w:spacing w:line="254" w:lineRule="auto"/>
              <w:jc w:val="center"/>
              <w:rPr>
                <w:b/>
                <w:sz w:val="18"/>
                <w:szCs w:val="18"/>
              </w:rPr>
            </w:pPr>
          </w:p>
          <w:p w14:paraId="02C8E9FB" w14:textId="77777777" w:rsidR="005D561E" w:rsidRDefault="005D561E">
            <w:pPr>
              <w:spacing w:line="254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Počet (ks)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EB8B" w14:textId="77777777" w:rsidR="005D561E" w:rsidRDefault="005D561E">
            <w:pPr>
              <w:spacing w:line="254" w:lineRule="auto"/>
              <w:jc w:val="center"/>
              <w:rPr>
                <w:b/>
                <w:sz w:val="18"/>
                <w:szCs w:val="18"/>
              </w:rPr>
            </w:pPr>
          </w:p>
          <w:p w14:paraId="4D8D1787" w14:textId="77777777" w:rsidR="005D561E" w:rsidRDefault="005D561E">
            <w:pPr>
              <w:spacing w:line="254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Rok </w:t>
            </w:r>
            <w:proofErr w:type="spellStart"/>
            <w:r>
              <w:rPr>
                <w:b/>
                <w:sz w:val="18"/>
                <w:szCs w:val="18"/>
              </w:rPr>
              <w:t>poř</w:t>
            </w:r>
            <w:proofErr w:type="spellEnd"/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C7354" w14:textId="77777777" w:rsidR="005D561E" w:rsidRDefault="005D561E">
            <w:pPr>
              <w:spacing w:line="254" w:lineRule="auto"/>
              <w:jc w:val="center"/>
              <w:rPr>
                <w:b/>
                <w:sz w:val="18"/>
                <w:szCs w:val="18"/>
              </w:rPr>
            </w:pPr>
          </w:p>
          <w:p w14:paraId="16713CD4" w14:textId="77777777" w:rsidR="005D561E" w:rsidRDefault="005D561E">
            <w:pPr>
              <w:spacing w:line="254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Výrobní číslo/rok výroby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7464B" w14:textId="77777777" w:rsidR="005D561E" w:rsidRDefault="005D561E">
            <w:pPr>
              <w:spacing w:line="254" w:lineRule="auto"/>
              <w:jc w:val="center"/>
              <w:rPr>
                <w:b/>
                <w:sz w:val="18"/>
                <w:szCs w:val="18"/>
              </w:rPr>
            </w:pPr>
          </w:p>
          <w:p w14:paraId="10906458" w14:textId="77777777" w:rsidR="005D561E" w:rsidRDefault="005D561E">
            <w:pPr>
              <w:spacing w:line="254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Pořizovací cena majetku za ks (Kč)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6472F" w14:textId="77777777" w:rsidR="005D561E" w:rsidRDefault="005D561E">
            <w:pPr>
              <w:spacing w:line="254" w:lineRule="auto"/>
              <w:jc w:val="center"/>
              <w:rPr>
                <w:b/>
                <w:sz w:val="18"/>
                <w:szCs w:val="18"/>
              </w:rPr>
            </w:pPr>
          </w:p>
          <w:p w14:paraId="04C586EE" w14:textId="77777777" w:rsidR="005D561E" w:rsidRDefault="005D561E">
            <w:pPr>
              <w:spacing w:line="254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Cena celkem (Kč)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1C6C" w14:textId="77777777" w:rsidR="005D561E" w:rsidRDefault="005D561E">
            <w:pPr>
              <w:spacing w:line="254" w:lineRule="auto"/>
              <w:jc w:val="center"/>
              <w:rPr>
                <w:b/>
                <w:sz w:val="18"/>
                <w:szCs w:val="18"/>
              </w:rPr>
            </w:pPr>
          </w:p>
          <w:p w14:paraId="390D2B69" w14:textId="77777777" w:rsidR="005D561E" w:rsidRDefault="005D561E">
            <w:pPr>
              <w:spacing w:line="254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Poznámka </w:t>
            </w:r>
            <w:r w:rsidR="00A75C9F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(</w:t>
            </w:r>
            <w:proofErr w:type="spellStart"/>
            <w:r>
              <w:rPr>
                <w:b/>
                <w:sz w:val="18"/>
                <w:szCs w:val="18"/>
              </w:rPr>
              <w:t>inv</w:t>
            </w:r>
            <w:proofErr w:type="spellEnd"/>
            <w:r>
              <w:rPr>
                <w:b/>
                <w:sz w:val="18"/>
                <w:szCs w:val="18"/>
              </w:rPr>
              <w:t>. číslo)/ Nomenklatura</w:t>
            </w:r>
          </w:p>
        </w:tc>
      </w:tr>
      <w:tr w:rsidR="0032504B" w14:paraId="1B05E1B5" w14:textId="77777777" w:rsidTr="005D561E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E3E5" w14:textId="77777777" w:rsidR="0032504B" w:rsidRDefault="0032504B" w:rsidP="0032504B">
            <w:pPr>
              <w:spacing w:line="254" w:lineRule="auto"/>
              <w:rPr>
                <w:sz w:val="18"/>
                <w:szCs w:val="18"/>
              </w:rPr>
            </w:pPr>
          </w:p>
          <w:p w14:paraId="3E1AB2D1" w14:textId="77777777" w:rsidR="0032504B" w:rsidRDefault="0032504B" w:rsidP="0032504B">
            <w:pPr>
              <w:spacing w:line="254" w:lineRule="auto"/>
              <w:jc w:val="center"/>
              <w:rPr>
                <w:sz w:val="18"/>
                <w:szCs w:val="18"/>
              </w:rPr>
            </w:pPr>
          </w:p>
          <w:p w14:paraId="214AC19C" w14:textId="77777777" w:rsidR="0032504B" w:rsidRDefault="009E34D4" w:rsidP="0032504B">
            <w:pPr>
              <w:spacing w:line="254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32504B">
              <w:rPr>
                <w:sz w:val="18"/>
                <w:szCs w:val="18"/>
              </w:rPr>
              <w:t>.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54AA" w14:textId="77777777" w:rsidR="0032504B" w:rsidRDefault="0032504B" w:rsidP="0032504B">
            <w:pPr>
              <w:spacing w:line="256" w:lineRule="auto"/>
              <w:rPr>
                <w:b/>
                <w:sz w:val="18"/>
                <w:szCs w:val="18"/>
              </w:rPr>
            </w:pPr>
          </w:p>
          <w:p w14:paraId="2AA6D32D" w14:textId="77777777" w:rsidR="00567DAF" w:rsidRDefault="00567DAF" w:rsidP="0032504B">
            <w:pPr>
              <w:spacing w:line="256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Automobil speciální požární CAS20 </w:t>
            </w:r>
          </w:p>
          <w:p w14:paraId="5D0041E2" w14:textId="77777777" w:rsidR="009974BB" w:rsidRPr="00CF04DB" w:rsidRDefault="00567DAF" w:rsidP="0032504B">
            <w:pPr>
              <w:spacing w:line="256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T815-231R55 19 4X4.2</w:t>
            </w:r>
          </w:p>
          <w:p w14:paraId="6DEC6173" w14:textId="77777777" w:rsidR="0032504B" w:rsidRPr="00CF04DB" w:rsidRDefault="0032504B" w:rsidP="0032504B">
            <w:pPr>
              <w:spacing w:line="25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7DA1" w14:textId="77777777" w:rsidR="0032504B" w:rsidRDefault="0032504B" w:rsidP="0032504B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  <w:p w14:paraId="23D73EEA" w14:textId="77777777" w:rsidR="0032504B" w:rsidRDefault="0032504B" w:rsidP="0032504B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  <w:p w14:paraId="13955E0B" w14:textId="77777777" w:rsidR="0032504B" w:rsidRPr="00CF04DB" w:rsidRDefault="0032504B" w:rsidP="0032504B">
            <w:pPr>
              <w:spacing w:line="256" w:lineRule="auto"/>
              <w:jc w:val="center"/>
              <w:rPr>
                <w:sz w:val="18"/>
                <w:szCs w:val="18"/>
              </w:rPr>
            </w:pPr>
            <w:r w:rsidRPr="00CF04DB">
              <w:rPr>
                <w:sz w:val="18"/>
                <w:szCs w:val="18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86F6" w14:textId="77777777" w:rsidR="0032504B" w:rsidRDefault="0032504B" w:rsidP="0032504B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  <w:p w14:paraId="5A5789B2" w14:textId="77777777" w:rsidR="0032504B" w:rsidRDefault="0032504B" w:rsidP="0032504B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  <w:p w14:paraId="6B4A54F1" w14:textId="77777777" w:rsidR="0032504B" w:rsidRPr="00CF04DB" w:rsidRDefault="0032504B" w:rsidP="0032504B">
            <w:pPr>
              <w:spacing w:line="256" w:lineRule="auto"/>
              <w:jc w:val="center"/>
              <w:rPr>
                <w:sz w:val="18"/>
                <w:szCs w:val="18"/>
              </w:rPr>
            </w:pPr>
            <w:r w:rsidRPr="00CF04DB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</w:t>
            </w:r>
            <w:r w:rsidR="009974BB">
              <w:rPr>
                <w:sz w:val="18"/>
                <w:szCs w:val="18"/>
              </w:rPr>
              <w:t>1</w:t>
            </w:r>
            <w:r w:rsidR="00567DAF">
              <w:rPr>
                <w:sz w:val="18"/>
                <w:szCs w:val="18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953E" w14:textId="77777777" w:rsidR="0032504B" w:rsidRDefault="0032504B" w:rsidP="0032504B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  <w:p w14:paraId="0DCF3063" w14:textId="77777777" w:rsidR="0032504B" w:rsidRDefault="0032504B" w:rsidP="0032504B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  <w:p w14:paraId="607FF6AB" w14:textId="77777777" w:rsidR="0032504B" w:rsidRPr="00CF04DB" w:rsidRDefault="009974BB" w:rsidP="007D0802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</w:t>
            </w:r>
            <w:r w:rsidR="00567DAF">
              <w:rPr>
                <w:sz w:val="18"/>
                <w:szCs w:val="18"/>
              </w:rPr>
              <w:t>2K95845</w:t>
            </w:r>
            <w:r w:rsidR="00AD432D">
              <w:rPr>
                <w:sz w:val="18"/>
                <w:szCs w:val="18"/>
              </w:rPr>
              <w:t>/201</w:t>
            </w:r>
            <w:r w:rsidR="00567DAF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DA82" w14:textId="77777777" w:rsidR="0032504B" w:rsidRDefault="0032504B" w:rsidP="0032504B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  <w:p w14:paraId="759985A4" w14:textId="77777777" w:rsidR="0032504B" w:rsidRDefault="0032504B" w:rsidP="0032504B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  <w:p w14:paraId="1DA8CB4F" w14:textId="77777777" w:rsidR="0032504B" w:rsidRPr="00CF04DB" w:rsidRDefault="00567DAF" w:rsidP="0032504B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5 996 321,00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4A5F" w14:textId="77777777" w:rsidR="0032504B" w:rsidRDefault="0032504B" w:rsidP="0032504B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  <w:p w14:paraId="740E12F3" w14:textId="77777777" w:rsidR="0032504B" w:rsidRDefault="0032504B" w:rsidP="0032504B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  <w:p w14:paraId="5AF9D89B" w14:textId="77777777" w:rsidR="0032504B" w:rsidRPr="00CF04DB" w:rsidRDefault="00567DAF" w:rsidP="0032504B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5 996 321,00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948A" w14:textId="77777777" w:rsidR="0032504B" w:rsidRDefault="0032504B" w:rsidP="0032504B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  <w:p w14:paraId="5E0A50FE" w14:textId="77777777" w:rsidR="00644008" w:rsidRDefault="00644008" w:rsidP="0032504B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  <w:p w14:paraId="4CD1F877" w14:textId="77777777" w:rsidR="00AD432D" w:rsidRDefault="00553357" w:rsidP="0032504B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10800</w:t>
            </w:r>
            <w:r w:rsidR="00567DAF">
              <w:rPr>
                <w:sz w:val="18"/>
                <w:szCs w:val="18"/>
              </w:rPr>
              <w:t>046</w:t>
            </w:r>
            <w:r w:rsidR="005F411D">
              <w:rPr>
                <w:sz w:val="18"/>
                <w:szCs w:val="18"/>
              </w:rPr>
              <w:t>/</w:t>
            </w:r>
          </w:p>
          <w:p w14:paraId="2E35BF0E" w14:textId="77777777" w:rsidR="0032504B" w:rsidRDefault="00567DAF" w:rsidP="0032504B">
            <w:pPr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081253020055</w:t>
            </w:r>
          </w:p>
          <w:p w14:paraId="5EEF3D0C" w14:textId="77777777" w:rsidR="0032504B" w:rsidRPr="00CF04DB" w:rsidRDefault="0032504B" w:rsidP="0032504B">
            <w:pPr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</w:tbl>
    <w:p w14:paraId="4BB0A941" w14:textId="77777777" w:rsidR="00210033" w:rsidRDefault="00210033" w:rsidP="00D23B85">
      <w:pPr>
        <w:spacing w:after="120"/>
        <w:ind w:left="720"/>
        <w:jc w:val="both"/>
      </w:pPr>
    </w:p>
    <w:p w14:paraId="535A0DE9" w14:textId="77777777" w:rsidR="00B21491" w:rsidRPr="00445430" w:rsidRDefault="00B21491" w:rsidP="00A4594E">
      <w:pPr>
        <w:numPr>
          <w:ilvl w:val="0"/>
          <w:numId w:val="3"/>
        </w:numPr>
        <w:tabs>
          <w:tab w:val="clear" w:pos="720"/>
        </w:tabs>
        <w:spacing w:after="120"/>
        <w:ind w:hanging="720"/>
        <w:jc w:val="both"/>
      </w:pPr>
      <w:r w:rsidRPr="0087032B">
        <w:lastRenderedPageBreak/>
        <w:t>Převádějící prohlašuje, že dosud hospodaří s výše uvedeným majetkem a je oprávněn k dispozici s ním. Tento majetek je na základě Rozhodnutí ředitele</w:t>
      </w:r>
      <w:r>
        <w:t xml:space="preserve"> Hasičského</w:t>
      </w:r>
      <w:r w:rsidRPr="0087032B">
        <w:t xml:space="preserve"> </w:t>
      </w:r>
      <w:r>
        <w:t>záchranného sboru</w:t>
      </w:r>
      <w:r w:rsidRPr="0087032B">
        <w:t> Karlovarského kraje,</w:t>
      </w:r>
      <w:r>
        <w:t xml:space="preserve"> </w:t>
      </w:r>
      <w:r w:rsidRPr="0087032B">
        <w:t xml:space="preserve">pod </w:t>
      </w:r>
      <w:r>
        <w:t>ev</w:t>
      </w:r>
      <w:r w:rsidRPr="0087032B">
        <w:t xml:space="preserve">. č.: </w:t>
      </w:r>
      <w:r w:rsidRPr="005A7591">
        <w:t>PSM-</w:t>
      </w:r>
      <w:r w:rsidR="005B3A49">
        <w:t>7-5/2024</w:t>
      </w:r>
      <w:r w:rsidRPr="005A7591">
        <w:t xml:space="preserve"> ze dne </w:t>
      </w:r>
      <w:r w:rsidRPr="005A7591">
        <w:br/>
      </w:r>
      <w:r w:rsidR="005B3A49">
        <w:rPr>
          <w:shd w:val="clear" w:color="auto" w:fill="FFFFFF" w:themeFill="background1"/>
        </w:rPr>
        <w:t>29. února 2024</w:t>
      </w:r>
      <w:r w:rsidRPr="00445430">
        <w:t xml:space="preserve"> trvale nepotřebný pro Českou republiku.</w:t>
      </w:r>
    </w:p>
    <w:p w14:paraId="40D481AE" w14:textId="77777777" w:rsidR="00B21491" w:rsidRPr="00CD3D18" w:rsidRDefault="00B21491" w:rsidP="0053223D">
      <w:pPr>
        <w:numPr>
          <w:ilvl w:val="0"/>
          <w:numId w:val="3"/>
        </w:numPr>
        <w:tabs>
          <w:tab w:val="left" w:pos="720"/>
        </w:tabs>
        <w:spacing w:after="120"/>
        <w:ind w:hanging="720"/>
        <w:jc w:val="both"/>
      </w:pPr>
      <w:r w:rsidRPr="002B6F9A">
        <w:t xml:space="preserve">Převádějící se dohodl s přejímajícím na bezúplatném převodu majetku uvedeného </w:t>
      </w:r>
      <w:r w:rsidRPr="00CD3D18">
        <w:t>v bodu 1) tohoto článku</w:t>
      </w:r>
      <w:r>
        <w:t xml:space="preserve"> z vlastnictví České republiky do vlastnictví přejímajícího</w:t>
      </w:r>
      <w:r w:rsidRPr="00CD3D18">
        <w:t xml:space="preserve">. </w:t>
      </w:r>
    </w:p>
    <w:p w14:paraId="337FC87A" w14:textId="77777777" w:rsidR="00B21491" w:rsidRDefault="00B21491" w:rsidP="00A4594E">
      <w:pPr>
        <w:numPr>
          <w:ilvl w:val="0"/>
          <w:numId w:val="3"/>
        </w:numPr>
        <w:tabs>
          <w:tab w:val="left" w:pos="720"/>
        </w:tabs>
        <w:spacing w:after="120"/>
        <w:ind w:hanging="720"/>
        <w:jc w:val="both"/>
      </w:pPr>
      <w:r w:rsidRPr="002C2408">
        <w:t xml:space="preserve">Dnem fyzického předání a převzetí majetku, tj. dnem uvedeným v Protokolu </w:t>
      </w:r>
      <w:r>
        <w:br/>
      </w:r>
      <w:r w:rsidRPr="002C2408">
        <w:t xml:space="preserve">o fyzickém předání a převzetí majetku, se majetek stává vlastnictvím přejímajícího, </w:t>
      </w:r>
      <w:r>
        <w:br/>
      </w:r>
      <w:r w:rsidRPr="002C2408">
        <w:t>a na přejímajícího přechází nebezpečí škody na tomto majetku.</w:t>
      </w:r>
    </w:p>
    <w:p w14:paraId="483AC91C" w14:textId="77777777" w:rsidR="00B21491" w:rsidRDefault="00B21491" w:rsidP="00B43F1C">
      <w:pPr>
        <w:numPr>
          <w:ilvl w:val="0"/>
          <w:numId w:val="3"/>
        </w:numPr>
        <w:tabs>
          <w:tab w:val="left" w:pos="720"/>
        </w:tabs>
        <w:spacing w:after="120"/>
        <w:ind w:hanging="720"/>
        <w:jc w:val="both"/>
      </w:pPr>
      <w:r>
        <w:t xml:space="preserve">Pořizovací cena převáděného majetku činí celkem </w:t>
      </w:r>
      <w:r w:rsidR="00856CA7">
        <w:rPr>
          <w:b/>
        </w:rPr>
        <w:t>5 996 321,00</w:t>
      </w:r>
      <w:r w:rsidRPr="00B43F1C">
        <w:rPr>
          <w:b/>
        </w:rPr>
        <w:t xml:space="preserve"> Kč </w:t>
      </w:r>
      <w:r w:rsidRPr="002C2408">
        <w:t>(slovy</w:t>
      </w:r>
      <w:r w:rsidRPr="00FD7182">
        <w:t xml:space="preserve">: </w:t>
      </w:r>
      <w:r w:rsidR="00856CA7" w:rsidRPr="00856CA7">
        <w:t>pět milionů devět set devadesát šest tisíc tři sta dvacet jedna korun českých</w:t>
      </w:r>
      <w:r w:rsidRPr="00FD7182">
        <w:t>).</w:t>
      </w:r>
    </w:p>
    <w:p w14:paraId="12421A61" w14:textId="77777777" w:rsidR="002841E8" w:rsidRPr="00FD7182" w:rsidRDefault="002841E8" w:rsidP="002841E8">
      <w:pPr>
        <w:spacing w:after="120"/>
        <w:ind w:left="720"/>
        <w:jc w:val="both"/>
      </w:pPr>
    </w:p>
    <w:p w14:paraId="0CFAC199" w14:textId="77777777" w:rsidR="00173608" w:rsidRDefault="00173608" w:rsidP="0053223D">
      <w:pPr>
        <w:spacing w:after="120"/>
        <w:ind w:hanging="720"/>
        <w:jc w:val="center"/>
        <w:rPr>
          <w:b/>
          <w:bCs/>
        </w:rPr>
      </w:pPr>
      <w:r w:rsidRPr="00CD3D18">
        <w:rPr>
          <w:b/>
          <w:bCs/>
        </w:rPr>
        <w:t>Čl. II.</w:t>
      </w:r>
    </w:p>
    <w:p w14:paraId="0AE1D391" w14:textId="77777777" w:rsidR="0053223D" w:rsidRPr="00CD3D18" w:rsidRDefault="0053223D" w:rsidP="0053223D">
      <w:pPr>
        <w:spacing w:after="120"/>
        <w:ind w:hanging="720"/>
        <w:jc w:val="center"/>
        <w:rPr>
          <w:b/>
          <w:bCs/>
        </w:rPr>
      </w:pPr>
    </w:p>
    <w:p w14:paraId="147E1202" w14:textId="77777777" w:rsidR="002841E8" w:rsidRDefault="002841E8" w:rsidP="0053223D">
      <w:pPr>
        <w:numPr>
          <w:ilvl w:val="0"/>
          <w:numId w:val="16"/>
        </w:numPr>
        <w:tabs>
          <w:tab w:val="left" w:pos="720"/>
        </w:tabs>
        <w:spacing w:after="120"/>
        <w:ind w:left="720" w:hanging="720"/>
        <w:jc w:val="both"/>
      </w:pPr>
      <w:r>
        <w:t xml:space="preserve">Převádějící prohlašuje, že uvedený majetek je ve výhradním vlastnictví České republiky, která jej nabyla v souladu s právními předpisy České republiky, a dále, že převádějící je v souladu s právními předpisy České republiky příslušný k hospodaření s tímto majetkem. </w:t>
      </w:r>
    </w:p>
    <w:p w14:paraId="43859046" w14:textId="77777777" w:rsidR="002841E8" w:rsidRDefault="002841E8" w:rsidP="0053223D">
      <w:pPr>
        <w:numPr>
          <w:ilvl w:val="0"/>
          <w:numId w:val="16"/>
        </w:numPr>
        <w:tabs>
          <w:tab w:val="left" w:pos="720"/>
        </w:tabs>
        <w:spacing w:after="120"/>
        <w:ind w:left="720" w:hanging="720"/>
        <w:jc w:val="both"/>
      </w:pPr>
      <w:r>
        <w:t>Převádějící prohlašuje, že uvedený majetek nepotřebuje k plnění úkolů v rámci své působnosti a bezúplatně jej převede ve veřejném zájmu na přejímajícího pro plnění úkolů na úseku požární ochrany a úkolů vyplývajících ze zákona č. 239/2000 Sb.,               o integrovaném záchranném systému a o změně některých zákonů, ve znění pozdějších předpisů.</w:t>
      </w:r>
    </w:p>
    <w:p w14:paraId="75FC9416" w14:textId="77777777" w:rsidR="00B0377A" w:rsidRPr="003F262C" w:rsidRDefault="00B0377A" w:rsidP="00B0377A">
      <w:pPr>
        <w:spacing w:after="120"/>
        <w:jc w:val="both"/>
      </w:pPr>
      <w:r>
        <w:t xml:space="preserve">3)        </w:t>
      </w:r>
      <w:r w:rsidRPr="003F262C">
        <w:t>Přejímající se zavazuje, že majetek uvedený v Čl. I. bodu 1) této smlouvy:</w:t>
      </w:r>
    </w:p>
    <w:p w14:paraId="75C9F4D8" w14:textId="77777777" w:rsidR="00B0377A" w:rsidRPr="003F262C" w:rsidRDefault="00B0377A" w:rsidP="00B0377A">
      <w:pPr>
        <w:spacing w:after="120"/>
        <w:ind w:left="1134" w:hanging="283"/>
        <w:jc w:val="both"/>
      </w:pPr>
      <w:r>
        <w:t xml:space="preserve">a)  </w:t>
      </w:r>
      <w:r w:rsidRPr="003F262C">
        <w:t xml:space="preserve">bude využívat pouze pro účely plnění jeho úkolů na úseku požární ochrany a úkolů vyplývajících ze zákona č. 239/2000 Sb., o integrovaném záchranném systému </w:t>
      </w:r>
      <w:r w:rsidRPr="003F262C">
        <w:br/>
        <w:t>a o změně některých zákonů, ve znění pozdějších předpisů,</w:t>
      </w:r>
    </w:p>
    <w:p w14:paraId="5FC2EF30" w14:textId="77777777" w:rsidR="00B0377A" w:rsidRPr="003F262C" w:rsidRDefault="00B0377A" w:rsidP="00B0377A">
      <w:pPr>
        <w:spacing w:after="120"/>
        <w:ind w:left="1134" w:hanging="283"/>
        <w:jc w:val="both"/>
      </w:pPr>
      <w:r>
        <w:t xml:space="preserve">b) </w:t>
      </w:r>
      <w:r w:rsidRPr="003F262C">
        <w:t>pokud jej nebude využívat v rozsahu uvedeném pod písm. a) tohoto bodu, je povinen nabídnout jej k bezúplatnému převodu ve prospěch jiného územního samosprávného celku, a to v souladu s pokyny Hasičského záchranného sboru České republiky.</w:t>
      </w:r>
    </w:p>
    <w:p w14:paraId="545EF3DB" w14:textId="77777777" w:rsidR="002841E8" w:rsidRDefault="00B0377A" w:rsidP="00B0377A">
      <w:pPr>
        <w:spacing w:after="120"/>
        <w:ind w:left="709" w:hanging="709"/>
        <w:jc w:val="both"/>
      </w:pPr>
      <w:r>
        <w:t xml:space="preserve">4)       </w:t>
      </w:r>
      <w:r w:rsidR="002841E8">
        <w:t xml:space="preserve">Přejímající prohlašuje, že je mu dobře znám stav předávaného majetku, a že byl řádně seznámen s jeho technickým stavem tak, jak si jej prohlédl a vyzkoušel, a jak mu bylo předvedeno s tím, že stav odpovídá stáří, běžným provozním podmínkám a běžnému způsobu užívání a údržby. Přejímající tento majetek v uvedeném stavu přijímá. </w:t>
      </w:r>
    </w:p>
    <w:p w14:paraId="59BDF638" w14:textId="77777777" w:rsidR="002841E8" w:rsidRDefault="00B0377A" w:rsidP="00B0377A">
      <w:pPr>
        <w:spacing w:after="120"/>
        <w:ind w:left="709" w:hanging="709"/>
        <w:jc w:val="both"/>
      </w:pPr>
      <w:r>
        <w:t xml:space="preserve">5)          </w:t>
      </w:r>
      <w:r w:rsidR="002841E8">
        <w:t>Fyzické předání a převzetí majetku uvedeného v Čl. I. bodu 1) této smlouvy se uskuteční do 30 dnů po podpisu této smlouvy na základě protokolu o fyzickém předání a převzetí majetku.</w:t>
      </w:r>
    </w:p>
    <w:p w14:paraId="679B9E21" w14:textId="77777777" w:rsidR="00210033" w:rsidRPr="009B5C0E" w:rsidRDefault="00210033" w:rsidP="008D3FA9">
      <w:pPr>
        <w:tabs>
          <w:tab w:val="left" w:pos="720"/>
        </w:tabs>
        <w:jc w:val="both"/>
      </w:pPr>
    </w:p>
    <w:p w14:paraId="580E4562" w14:textId="77777777" w:rsidR="00B21491" w:rsidRPr="00CD3D18" w:rsidRDefault="00B21491" w:rsidP="00B21491">
      <w:pPr>
        <w:jc w:val="both"/>
        <w:rPr>
          <w:b/>
          <w:bCs/>
        </w:rPr>
      </w:pPr>
    </w:p>
    <w:p w14:paraId="3688A1EF" w14:textId="77777777" w:rsidR="00B21491" w:rsidRDefault="00B21491" w:rsidP="00B21491">
      <w:pPr>
        <w:jc w:val="center"/>
        <w:rPr>
          <w:b/>
          <w:bCs/>
        </w:rPr>
      </w:pPr>
      <w:r w:rsidRPr="00CD3D18">
        <w:rPr>
          <w:b/>
          <w:bCs/>
        </w:rPr>
        <w:t>Čl. III.</w:t>
      </w:r>
    </w:p>
    <w:p w14:paraId="32B925CB" w14:textId="77777777" w:rsidR="00173608" w:rsidRPr="00CD3D18" w:rsidRDefault="00173608" w:rsidP="00B21491">
      <w:pPr>
        <w:jc w:val="center"/>
        <w:rPr>
          <w:b/>
          <w:bCs/>
        </w:rPr>
      </w:pPr>
    </w:p>
    <w:p w14:paraId="03EB99AB" w14:textId="77777777" w:rsidR="00CA2664" w:rsidRDefault="00CA2664" w:rsidP="00CA2664">
      <w:pPr>
        <w:jc w:val="both"/>
      </w:pPr>
    </w:p>
    <w:p w14:paraId="0072DC17" w14:textId="77777777" w:rsidR="00CA2664" w:rsidRDefault="00CA2664" w:rsidP="00CA2664">
      <w:pPr>
        <w:numPr>
          <w:ilvl w:val="0"/>
          <w:numId w:val="15"/>
        </w:numPr>
        <w:tabs>
          <w:tab w:val="left" w:pos="720"/>
        </w:tabs>
        <w:spacing w:after="120"/>
        <w:ind w:hanging="720"/>
        <w:jc w:val="both"/>
      </w:pPr>
      <w:r>
        <w:t>Pokud v této smlouvě není stanoveno jinak, řídí se právní vztahy z ní vyplývající příslušnými ustanoveními občanského zákoníku.</w:t>
      </w:r>
    </w:p>
    <w:p w14:paraId="5171FCDA" w14:textId="77777777" w:rsidR="00CA2664" w:rsidRDefault="00CA2664" w:rsidP="00CA2664">
      <w:pPr>
        <w:numPr>
          <w:ilvl w:val="0"/>
          <w:numId w:val="15"/>
        </w:numPr>
        <w:tabs>
          <w:tab w:val="left" w:pos="720"/>
        </w:tabs>
        <w:spacing w:after="120"/>
        <w:ind w:hanging="720"/>
        <w:jc w:val="both"/>
      </w:pPr>
      <w:r>
        <w:lastRenderedPageBreak/>
        <w:t>Tato smlouva je vyhotovena v elektronické podobě. Smluvní strana podepisující tuto smlouvu jako druhá v pořadí je povinna prokazatelně doručit podepsanou smlouvu druhé smluvní straně.</w:t>
      </w:r>
      <w:r w:rsidRPr="00196EB2">
        <w:t xml:space="preserve"> </w:t>
      </w:r>
    </w:p>
    <w:p w14:paraId="1CFE0E44" w14:textId="77777777" w:rsidR="00CA2664" w:rsidRDefault="00CA2664" w:rsidP="00CA2664">
      <w:pPr>
        <w:numPr>
          <w:ilvl w:val="0"/>
          <w:numId w:val="15"/>
        </w:numPr>
        <w:tabs>
          <w:tab w:val="left" w:pos="720"/>
        </w:tabs>
        <w:spacing w:after="120"/>
        <w:ind w:hanging="720"/>
        <w:jc w:val="both"/>
      </w:pPr>
      <w:r w:rsidRPr="00A64C31">
        <w:t xml:space="preserve">Smlouva nabývá </w:t>
      </w:r>
      <w:r w:rsidRPr="00196EB2">
        <w:rPr>
          <w:color w:val="000000"/>
        </w:rPr>
        <w:t>platnosti</w:t>
      </w:r>
      <w:r w:rsidR="00393C18">
        <w:rPr>
          <w:color w:val="000000"/>
        </w:rPr>
        <w:t xml:space="preserve"> dnem jejího podpisu oběma smluvními stranami</w:t>
      </w:r>
      <w:r w:rsidRPr="00196EB2">
        <w:rPr>
          <w:color w:val="000000"/>
        </w:rPr>
        <w:t xml:space="preserve"> a účinnosti dnem jejího </w:t>
      </w:r>
      <w:r w:rsidR="0038670D">
        <w:rPr>
          <w:color w:val="000000"/>
        </w:rPr>
        <w:t>zveřejnění v registru smluv dle zákona č. 340/2015 Sb.,</w:t>
      </w:r>
      <w:r w:rsidR="00406618">
        <w:rPr>
          <w:color w:val="000000"/>
        </w:rPr>
        <w:t xml:space="preserve"> </w:t>
      </w:r>
      <w:r w:rsidR="00406618" w:rsidRPr="001D3247">
        <w:rPr>
          <w:color w:val="000000"/>
        </w:rPr>
        <w:t>o zvláštních podmínkách účinnosti některých smluv, uveřejňování těchto smluv a o registru smluv (zákon</w:t>
      </w:r>
      <w:r w:rsidR="0038670D">
        <w:rPr>
          <w:color w:val="000000"/>
        </w:rPr>
        <w:t xml:space="preserve"> o registru smluv</w:t>
      </w:r>
      <w:r w:rsidR="00406618">
        <w:rPr>
          <w:color w:val="000000"/>
        </w:rPr>
        <w:t>), v platném znění</w:t>
      </w:r>
      <w:r w:rsidR="0038670D">
        <w:rPr>
          <w:color w:val="000000"/>
        </w:rPr>
        <w:t>. Smlouva bude do registru uveřejněna HZS Karlovarského kraje, a to nejdéle do 30 dnů od uzavření této smlouvy</w:t>
      </w:r>
      <w:r>
        <w:t xml:space="preserve">.  </w:t>
      </w:r>
    </w:p>
    <w:p w14:paraId="59760830" w14:textId="77777777" w:rsidR="00CA2664" w:rsidRDefault="00CA2664" w:rsidP="00CA2664">
      <w:pPr>
        <w:numPr>
          <w:ilvl w:val="0"/>
          <w:numId w:val="15"/>
        </w:numPr>
        <w:tabs>
          <w:tab w:val="left" w:pos="720"/>
        </w:tabs>
        <w:spacing w:after="120"/>
        <w:ind w:hanging="720"/>
        <w:jc w:val="both"/>
      </w:pPr>
      <w:r>
        <w:t xml:space="preserve">Smluvní strany uzavírají tuto smlouvu v souladu se zákonem č. 110/2019 Sb., </w:t>
      </w:r>
      <w:r>
        <w:br/>
        <w:t>o zpracování osobních údajů a podle Nařízení Evropského parlamentu a Rady (EU)2016/679 ze dne 27. dubna 2016 o ochraně fyzických osob v souvislosti se zpracováním osobních údajů a o volném pohybu těchto údajů a o zrušení směrnice 95/46/ES (obecné nařízení o ochraně osobních údajů).</w:t>
      </w:r>
    </w:p>
    <w:p w14:paraId="130E467E" w14:textId="77777777" w:rsidR="0016271D" w:rsidRDefault="00CA2664" w:rsidP="0016271D">
      <w:pPr>
        <w:numPr>
          <w:ilvl w:val="0"/>
          <w:numId w:val="15"/>
        </w:numPr>
        <w:tabs>
          <w:tab w:val="left" w:pos="720"/>
        </w:tabs>
        <w:spacing w:after="120"/>
        <w:ind w:hanging="720"/>
        <w:jc w:val="both"/>
      </w:pPr>
      <w:r w:rsidRPr="00CD3D18">
        <w:t>Obě smluvní strany potvrzují autentičnost této smlouvy a prohlašují, že si smlouvu přečetly, s jejím obsahem souhlasí, že smlouva byla sepsána na základě pravdivých údajů, z jejich pravé a svobodné vůle a nebyla uzavřena v tísni ani za jinak jednostranně nevýhodných podmínek, což stvrzují svým podpisem, resp. podpisem svého oprávněného zást</w:t>
      </w:r>
      <w:r>
        <w:t>upce.</w:t>
      </w:r>
    </w:p>
    <w:p w14:paraId="73B399C1" w14:textId="0E8F8092" w:rsidR="0016271D" w:rsidRPr="00401BFE" w:rsidRDefault="0016271D" w:rsidP="0016271D">
      <w:pPr>
        <w:numPr>
          <w:ilvl w:val="0"/>
          <w:numId w:val="15"/>
        </w:numPr>
        <w:tabs>
          <w:tab w:val="left" w:pos="720"/>
        </w:tabs>
        <w:spacing w:after="120"/>
        <w:ind w:hanging="720"/>
        <w:jc w:val="both"/>
      </w:pPr>
      <w:r w:rsidRPr="00401BFE">
        <w:t>Smluvní strany výslovně souhlasí s tím, aby tento dokument byl uveden v přehledu s názvem „</w:t>
      </w:r>
      <w:proofErr w:type="spellStart"/>
      <w:r w:rsidRPr="00401BFE">
        <w:t>Agendio</w:t>
      </w:r>
      <w:proofErr w:type="spellEnd"/>
      <w:r w:rsidRPr="00401BFE">
        <w:t xml:space="preserve">“ vedeném městem Kraslice, který obsahuje údaje o smluvních stranách, předmětu smlouvy či dodatků, číselném označení smlouvy či dodatku a datum jejich podpisu. Smluvní strany výslovně souhlasí, že tento dokument může být bez jakéhokoliv omezení zveřejněn na oficiálních stránkách města Kraslice, a to včetně případných příloh. Smluvní strany prohlašují, že skutečnosti uvedené v tomto dokumentu nepovažují za obchodní tajemství ve smyslu příslušných ustanovení právních předpisů a udělují svolení k jejich užití a zveřejnění bez stanovení jakýchkoliv dalších podmínek. </w:t>
      </w:r>
    </w:p>
    <w:p w14:paraId="717D6C60" w14:textId="77777777" w:rsidR="0016271D" w:rsidRDefault="0016271D" w:rsidP="0016271D">
      <w:pPr>
        <w:spacing w:after="120"/>
        <w:ind w:left="720"/>
        <w:jc w:val="both"/>
      </w:pPr>
    </w:p>
    <w:p w14:paraId="0D7A6D7F" w14:textId="3FCF4BBD" w:rsidR="0016271D" w:rsidRPr="00401BFE" w:rsidRDefault="0016271D" w:rsidP="0016271D">
      <w:pPr>
        <w:spacing w:after="120"/>
        <w:ind w:left="720"/>
        <w:jc w:val="center"/>
        <w:rPr>
          <w:b/>
          <w:bCs/>
        </w:rPr>
      </w:pPr>
      <w:r w:rsidRPr="00401BFE">
        <w:rPr>
          <w:b/>
          <w:bCs/>
        </w:rPr>
        <w:t>Doložka platnosti právního jednání</w:t>
      </w:r>
    </w:p>
    <w:p w14:paraId="69811F60" w14:textId="7667EEB8" w:rsidR="0016271D" w:rsidRPr="00401BFE" w:rsidRDefault="0016271D" w:rsidP="0016271D">
      <w:pPr>
        <w:jc w:val="both"/>
      </w:pPr>
      <w:r w:rsidRPr="00401BFE">
        <w:t>Město Kraslice podle § 41 odst. 1 zákona č. 128/2000 Sb., o obcích (obecní zřízení), ve znění pozdějších předpisů, potvrzuje, že podmínky platnosti tohoto právního jednání byly splněny a uzavření této smlouvy bylo schváleno usnesením Zastupitelstva města Kraslice č. ………… ze dne ……..2024.</w:t>
      </w:r>
    </w:p>
    <w:p w14:paraId="405CD921" w14:textId="199DA136" w:rsidR="0016271D" w:rsidRPr="0016271D" w:rsidRDefault="0016271D" w:rsidP="0016271D">
      <w:pPr>
        <w:spacing w:after="120"/>
        <w:ind w:left="720"/>
        <w:rPr>
          <w:color w:val="FF0000"/>
        </w:rPr>
      </w:pPr>
    </w:p>
    <w:p w14:paraId="142DC78D" w14:textId="77777777" w:rsidR="00B21491" w:rsidRPr="002C2408" w:rsidRDefault="00B21491" w:rsidP="00B21491">
      <w:pPr>
        <w:jc w:val="both"/>
      </w:pPr>
    </w:p>
    <w:p w14:paraId="3B4D2A0A" w14:textId="77777777" w:rsidR="00B21491" w:rsidRDefault="00B21491" w:rsidP="00B21491">
      <w:pPr>
        <w:jc w:val="both"/>
      </w:pPr>
    </w:p>
    <w:p w14:paraId="1A5295DB" w14:textId="77777777" w:rsidR="00B21491" w:rsidRPr="00CD3D18" w:rsidRDefault="00B21491" w:rsidP="00B21491">
      <w:pPr>
        <w:jc w:val="both"/>
      </w:pPr>
      <w:r w:rsidRPr="00CD3D18">
        <w:t>V Karlových Varech dne:</w:t>
      </w:r>
      <w:r w:rsidRPr="00CD3D18">
        <w:tab/>
      </w:r>
      <w:r w:rsidRPr="00CD3D18">
        <w:tab/>
      </w:r>
      <w:r w:rsidRPr="00CD3D18">
        <w:tab/>
      </w:r>
      <w:r w:rsidRPr="00CD3D18">
        <w:tab/>
      </w:r>
      <w:r w:rsidRPr="00CD3D18">
        <w:tab/>
      </w:r>
      <w:r w:rsidR="00E663F9">
        <w:t>V</w:t>
      </w:r>
      <w:r w:rsidR="00534D1B">
        <w:t> </w:t>
      </w:r>
      <w:r w:rsidR="0073503D">
        <w:t>Kraslicích</w:t>
      </w:r>
      <w:r w:rsidR="003C249F">
        <w:t xml:space="preserve"> </w:t>
      </w:r>
      <w:r w:rsidR="0022784F" w:rsidRPr="00CD3D18">
        <w:t>dne:</w:t>
      </w:r>
    </w:p>
    <w:p w14:paraId="6D4BAC53" w14:textId="77777777" w:rsidR="00B21491" w:rsidRPr="00CD3D18" w:rsidRDefault="00B21491" w:rsidP="00B21491">
      <w:pPr>
        <w:jc w:val="both"/>
      </w:pPr>
      <w:r w:rsidRPr="00CD3D18">
        <w:t>Za převádějícího:</w:t>
      </w:r>
      <w:r w:rsidRPr="00CD3D18">
        <w:tab/>
      </w:r>
      <w:r w:rsidRPr="00CD3D18">
        <w:tab/>
      </w:r>
      <w:r w:rsidRPr="00CD3D18">
        <w:tab/>
      </w:r>
      <w:r w:rsidRPr="00CD3D18">
        <w:tab/>
      </w:r>
      <w:r w:rsidRPr="00CD3D18">
        <w:tab/>
        <w:t xml:space="preserve">            Za přejímajícího:</w:t>
      </w:r>
    </w:p>
    <w:p w14:paraId="0B1EEE15" w14:textId="77777777" w:rsidR="00B21491" w:rsidRDefault="00B21491" w:rsidP="00B21491">
      <w:pPr>
        <w:jc w:val="both"/>
      </w:pPr>
    </w:p>
    <w:p w14:paraId="3CA04DE8" w14:textId="77777777" w:rsidR="00B21491" w:rsidRDefault="00B21491" w:rsidP="00B21491">
      <w:pPr>
        <w:jc w:val="both"/>
      </w:pPr>
    </w:p>
    <w:p w14:paraId="6CD9928C" w14:textId="77777777" w:rsidR="00B21491" w:rsidRDefault="00B21491" w:rsidP="00B21491">
      <w:pPr>
        <w:jc w:val="both"/>
      </w:pPr>
    </w:p>
    <w:p w14:paraId="71D7F9D2" w14:textId="77777777" w:rsidR="00F23808" w:rsidRDefault="00F23808" w:rsidP="00B21491">
      <w:pPr>
        <w:jc w:val="both"/>
      </w:pPr>
    </w:p>
    <w:p w14:paraId="0597DBF6" w14:textId="77777777" w:rsidR="00B21491" w:rsidRPr="00CD3D18" w:rsidRDefault="00B21491" w:rsidP="00B21491">
      <w:pPr>
        <w:jc w:val="both"/>
      </w:pPr>
    </w:p>
    <w:p w14:paraId="2DDE2AC9" w14:textId="77777777" w:rsidR="00B21491" w:rsidRPr="00CD3D18" w:rsidRDefault="00B21491" w:rsidP="00B21491">
      <w:pPr>
        <w:jc w:val="both"/>
      </w:pPr>
    </w:p>
    <w:p w14:paraId="3F1C2042" w14:textId="77777777" w:rsidR="00B21491" w:rsidRPr="00CD3D18" w:rsidRDefault="00B21491" w:rsidP="00B21491">
      <w:pPr>
        <w:jc w:val="both"/>
      </w:pPr>
      <w:r w:rsidRPr="00CD3D18">
        <w:t>….…………………………..</w:t>
      </w:r>
      <w:r w:rsidRPr="00CD3D18">
        <w:tab/>
      </w:r>
      <w:r w:rsidR="00CA2664">
        <w:t>………</w:t>
      </w:r>
      <w:r w:rsidRPr="00CD3D18">
        <w:tab/>
      </w:r>
      <w:r w:rsidRPr="00CD3D18">
        <w:tab/>
      </w:r>
      <w:r w:rsidRPr="00CD3D18">
        <w:tab/>
        <w:t>………………………………</w:t>
      </w:r>
      <w:r w:rsidR="006B2FFE">
        <w:t>….</w:t>
      </w:r>
    </w:p>
    <w:p w14:paraId="350E6981" w14:textId="77777777" w:rsidR="0022784F" w:rsidRPr="002603F2" w:rsidRDefault="00B21491" w:rsidP="0022784F">
      <w:pPr>
        <w:jc w:val="both"/>
        <w:rPr>
          <w:b/>
        </w:rPr>
      </w:pPr>
      <w:r w:rsidRPr="002603F2">
        <w:rPr>
          <w:b/>
        </w:rPr>
        <w:t xml:space="preserve">plk. Ing. </w:t>
      </w:r>
      <w:r w:rsidR="00CA2664">
        <w:rPr>
          <w:b/>
        </w:rPr>
        <w:t>Oldřich Volf, Ph.D., MBA</w:t>
      </w:r>
      <w:r w:rsidRPr="002603F2">
        <w:rPr>
          <w:b/>
        </w:rPr>
        <w:tab/>
        <w:t xml:space="preserve">             </w:t>
      </w:r>
      <w:r>
        <w:rPr>
          <w:b/>
        </w:rPr>
        <w:t xml:space="preserve"> </w:t>
      </w:r>
      <w:r w:rsidR="00552249">
        <w:rPr>
          <w:b/>
        </w:rPr>
        <w:t xml:space="preserve"> </w:t>
      </w:r>
      <w:r w:rsidR="00CA2664">
        <w:rPr>
          <w:b/>
        </w:rPr>
        <w:t xml:space="preserve">         </w:t>
      </w:r>
      <w:r w:rsidR="0073503D">
        <w:rPr>
          <w:b/>
        </w:rPr>
        <w:t>Ing. Jan Šimek</w:t>
      </w:r>
    </w:p>
    <w:p w14:paraId="04F2586D" w14:textId="77777777" w:rsidR="0022784F" w:rsidRDefault="00B21491" w:rsidP="0022784F">
      <w:r w:rsidRPr="00CD3D18">
        <w:t>ředitel</w:t>
      </w:r>
      <w:r w:rsidRPr="00CD3D18">
        <w:tab/>
        <w:t>HZS Karlovarského kraje</w:t>
      </w:r>
      <w:r w:rsidRPr="00CD3D18">
        <w:tab/>
      </w:r>
      <w:r w:rsidRPr="00CD3D18">
        <w:tab/>
        <w:t xml:space="preserve">                </w:t>
      </w:r>
      <w:r w:rsidR="00CA2664">
        <w:t xml:space="preserve">        </w:t>
      </w:r>
      <w:r w:rsidR="00E663F9" w:rsidRPr="00CD3D18">
        <w:t>starosta</w:t>
      </w:r>
      <w:r w:rsidR="00E663F9">
        <w:t xml:space="preserve"> města </w:t>
      </w:r>
      <w:r w:rsidR="0073503D">
        <w:t>Kraslice</w:t>
      </w:r>
    </w:p>
    <w:p w14:paraId="603709EA" w14:textId="77777777" w:rsidR="00B21491" w:rsidRDefault="00B21491" w:rsidP="0022784F">
      <w:pPr>
        <w:jc w:val="both"/>
      </w:pPr>
    </w:p>
    <w:sectPr w:rsidR="00B21491" w:rsidSect="00E919B3">
      <w:footerReference w:type="default" r:id="rId9"/>
      <w:footnotePr>
        <w:pos w:val="beneathText"/>
      </w:footnotePr>
      <w:pgSz w:w="11905" w:h="16837"/>
      <w:pgMar w:top="1247" w:right="1418" w:bottom="1135" w:left="1418" w:header="70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EDC911" w14:textId="77777777" w:rsidR="009D23B4" w:rsidRDefault="009D23B4">
      <w:r>
        <w:separator/>
      </w:r>
    </w:p>
  </w:endnote>
  <w:endnote w:type="continuationSeparator" w:id="0">
    <w:p w14:paraId="6D15C9A7" w14:textId="77777777" w:rsidR="009D23B4" w:rsidRDefault="009D2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BA8E93" w14:textId="77777777" w:rsidR="00CE06C2" w:rsidRDefault="00FC5173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0590A141" wp14:editId="1886E42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5565" cy="173990"/>
              <wp:effectExtent l="0" t="635" r="635" b="635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65" cy="1739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EA6B3B" w14:textId="77777777" w:rsidR="00CE06C2" w:rsidRDefault="00CE06C2">
                          <w:pPr>
                            <w:pStyle w:val="Zpat"/>
                          </w:pPr>
                          <w:r>
                            <w:rPr>
                              <w:rStyle w:val="slostrnky"/>
                            </w:rPr>
                            <w:fldChar w:fldCharType="begin"/>
                          </w:r>
                          <w:r>
                            <w:rPr>
                              <w:rStyle w:val="slostrnky"/>
                            </w:rPr>
                            <w:instrText xml:space="preserve"> PAGE </w:instrText>
                          </w:r>
                          <w:r>
                            <w:rPr>
                              <w:rStyle w:val="slostrnky"/>
                            </w:rPr>
                            <w:fldChar w:fldCharType="separate"/>
                          </w:r>
                          <w:r w:rsidR="007667BB">
                            <w:rPr>
                              <w:rStyle w:val="slostrnky"/>
                              <w:noProof/>
                            </w:rPr>
                            <w:t>3</w:t>
                          </w:r>
                          <w:r>
                            <w:rPr>
                              <w:rStyle w:val="slostrnk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90A14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.05pt;width:5.95pt;height:13.7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" stroked="f">
              <v:fill opacity="0"/>
              <v:textbox inset="0,0,0,0">
                <w:txbxContent>
                  <w:p w14:paraId="09EA6B3B" w14:textId="77777777" w:rsidR="00CE06C2" w:rsidRDefault="00CE06C2">
                    <w:pPr>
                      <w:pStyle w:val="Zpat"/>
                    </w:pPr>
                    <w:r>
                      <w:rPr>
                        <w:rStyle w:val="slostrnky"/>
                      </w:rPr>
                      <w:fldChar w:fldCharType="begin"/>
                    </w:r>
                    <w:r>
                      <w:rPr>
                        <w:rStyle w:val="slostrnky"/>
                      </w:rPr>
                      <w:instrText xml:space="preserve"> PAGE </w:instrText>
                    </w:r>
                    <w:r>
                      <w:rPr>
                        <w:rStyle w:val="slostrnky"/>
                      </w:rPr>
                      <w:fldChar w:fldCharType="separate"/>
                    </w:r>
                    <w:r w:rsidR="007667BB">
                      <w:rPr>
                        <w:rStyle w:val="slostrnky"/>
                        <w:noProof/>
                      </w:rPr>
                      <w:t>3</w:t>
                    </w:r>
                    <w:r>
                      <w:rPr>
                        <w:rStyle w:val="slostrnky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9AE147" w14:textId="77777777" w:rsidR="009D23B4" w:rsidRDefault="009D23B4">
      <w:r>
        <w:separator/>
      </w:r>
    </w:p>
  </w:footnote>
  <w:footnote w:type="continuationSeparator" w:id="0">
    <w:p w14:paraId="13A7BFEC" w14:textId="77777777" w:rsidR="009D23B4" w:rsidRDefault="009D23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1CF8A3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  <w:color w:val="auto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</w:abstractNum>
  <w:abstractNum w:abstractNumId="3" w15:restartNumberingAfterBreak="0">
    <w:nsid w:val="00000004"/>
    <w:multiLevelType w:val="singleLevel"/>
    <w:tmpl w:val="ECD072C6"/>
    <w:name w:val="WW8Num3"/>
    <w:lvl w:ilvl="0">
      <w:start w:val="1"/>
      <w:numFmt w:val="decimal"/>
      <w:lvlText w:val="%1)"/>
      <w:lvlJc w:val="left"/>
      <w:pPr>
        <w:ind w:left="340" w:hanging="340"/>
      </w:pPr>
      <w:rPr>
        <w:rFonts w:cs="Times New Roman" w:hint="default"/>
        <w:b w:val="0"/>
        <w:bCs w:val="0"/>
        <w:color w:val="auto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5" w15:restartNumberingAfterBreak="0">
    <w:nsid w:val="048767D2"/>
    <w:multiLevelType w:val="hybridMultilevel"/>
    <w:tmpl w:val="4DE6F9FE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4FA19F5"/>
    <w:multiLevelType w:val="hybridMultilevel"/>
    <w:tmpl w:val="6FF6C6EA"/>
    <w:lvl w:ilvl="0" w:tplc="3F201A6C">
      <w:start w:val="1"/>
      <w:numFmt w:val="ordinal"/>
      <w:lvlText w:val="3.%1"/>
      <w:lvlJc w:val="left"/>
      <w:pPr>
        <w:ind w:left="720" w:hanging="360"/>
      </w:pPr>
      <w:rPr>
        <w:rFonts w:hint="default"/>
        <w:b w:val="0"/>
        <w:b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615E8C"/>
    <w:multiLevelType w:val="hybridMultilevel"/>
    <w:tmpl w:val="C2F252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8F4BA3"/>
    <w:multiLevelType w:val="hybridMultilevel"/>
    <w:tmpl w:val="9F365AB6"/>
    <w:lvl w:ilvl="0" w:tplc="ECF6573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8466682"/>
    <w:multiLevelType w:val="hybridMultilevel"/>
    <w:tmpl w:val="B5E0C8D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222D2F"/>
    <w:multiLevelType w:val="hybridMultilevel"/>
    <w:tmpl w:val="5FCEC29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9C447B2"/>
    <w:multiLevelType w:val="hybridMultilevel"/>
    <w:tmpl w:val="FA2875C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E096A0D"/>
    <w:multiLevelType w:val="multilevel"/>
    <w:tmpl w:val="5FFCACB6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247" w:hanging="396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8983945">
    <w:abstractNumId w:val="0"/>
  </w:num>
  <w:num w:numId="2" w16cid:durableId="62291005">
    <w:abstractNumId w:val="1"/>
  </w:num>
  <w:num w:numId="3" w16cid:durableId="2082632623">
    <w:abstractNumId w:val="2"/>
  </w:num>
  <w:num w:numId="4" w16cid:durableId="1876649999">
    <w:abstractNumId w:val="3"/>
  </w:num>
  <w:num w:numId="5" w16cid:durableId="114719285">
    <w:abstractNumId w:val="4"/>
  </w:num>
  <w:num w:numId="6" w16cid:durableId="1028600994">
    <w:abstractNumId w:val="3"/>
  </w:num>
  <w:num w:numId="7" w16cid:durableId="1240948788">
    <w:abstractNumId w:val="0"/>
  </w:num>
  <w:num w:numId="8" w16cid:durableId="803542931">
    <w:abstractNumId w:val="8"/>
  </w:num>
  <w:num w:numId="9" w16cid:durableId="643390605">
    <w:abstractNumId w:val="10"/>
  </w:num>
  <w:num w:numId="10" w16cid:durableId="767191620">
    <w:abstractNumId w:val="5"/>
  </w:num>
  <w:num w:numId="11" w16cid:durableId="417213134">
    <w:abstractNumId w:val="9"/>
  </w:num>
  <w:num w:numId="12" w16cid:durableId="4695330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7330784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06254616">
    <w:abstractNumId w:val="2"/>
    <w:lvlOverride w:ilvl="0">
      <w:startOverride w:val="1"/>
    </w:lvlOverride>
  </w:num>
  <w:num w:numId="15" w16cid:durableId="307784743">
    <w:abstractNumId w:val="0"/>
    <w:lvlOverride w:ilvl="0">
      <w:startOverride w:val="1"/>
    </w:lvlOverride>
  </w:num>
  <w:num w:numId="16" w16cid:durableId="55052052">
    <w:abstractNumId w:val="3"/>
  </w:num>
  <w:num w:numId="17" w16cid:durableId="443573375">
    <w:abstractNumId w:val="7"/>
  </w:num>
  <w:num w:numId="18" w16cid:durableId="18980110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18A8"/>
    <w:rsid w:val="00002E0A"/>
    <w:rsid w:val="00004A22"/>
    <w:rsid w:val="00011A93"/>
    <w:rsid w:val="00015665"/>
    <w:rsid w:val="00016722"/>
    <w:rsid w:val="000205D1"/>
    <w:rsid w:val="000208C7"/>
    <w:rsid w:val="00020EF1"/>
    <w:rsid w:val="00024F70"/>
    <w:rsid w:val="00025A07"/>
    <w:rsid w:val="00033E5D"/>
    <w:rsid w:val="00034E27"/>
    <w:rsid w:val="00035468"/>
    <w:rsid w:val="00036C18"/>
    <w:rsid w:val="000372D9"/>
    <w:rsid w:val="00037789"/>
    <w:rsid w:val="00040B5F"/>
    <w:rsid w:val="00041644"/>
    <w:rsid w:val="000431B5"/>
    <w:rsid w:val="00044F1F"/>
    <w:rsid w:val="000523AF"/>
    <w:rsid w:val="00056F01"/>
    <w:rsid w:val="0006466C"/>
    <w:rsid w:val="000655FA"/>
    <w:rsid w:val="00067B7C"/>
    <w:rsid w:val="00071A20"/>
    <w:rsid w:val="00073ACB"/>
    <w:rsid w:val="0008258B"/>
    <w:rsid w:val="000858A4"/>
    <w:rsid w:val="00087767"/>
    <w:rsid w:val="00090006"/>
    <w:rsid w:val="00092CF5"/>
    <w:rsid w:val="00093DD5"/>
    <w:rsid w:val="000A32FB"/>
    <w:rsid w:val="000A75ED"/>
    <w:rsid w:val="000A7A22"/>
    <w:rsid w:val="000B2238"/>
    <w:rsid w:val="000B332F"/>
    <w:rsid w:val="000B3913"/>
    <w:rsid w:val="000C7979"/>
    <w:rsid w:val="000D2445"/>
    <w:rsid w:val="000E2458"/>
    <w:rsid w:val="000E2E80"/>
    <w:rsid w:val="000E32A0"/>
    <w:rsid w:val="000E36A6"/>
    <w:rsid w:val="000E5029"/>
    <w:rsid w:val="000E6712"/>
    <w:rsid w:val="000E6780"/>
    <w:rsid w:val="000F2C6D"/>
    <w:rsid w:val="000F48FC"/>
    <w:rsid w:val="000F7992"/>
    <w:rsid w:val="00101448"/>
    <w:rsid w:val="00104B13"/>
    <w:rsid w:val="001050D4"/>
    <w:rsid w:val="001160E9"/>
    <w:rsid w:val="0011617A"/>
    <w:rsid w:val="00120D06"/>
    <w:rsid w:val="001210A0"/>
    <w:rsid w:val="001260CB"/>
    <w:rsid w:val="001271E8"/>
    <w:rsid w:val="00127380"/>
    <w:rsid w:val="001339CD"/>
    <w:rsid w:val="00133BB7"/>
    <w:rsid w:val="001358F5"/>
    <w:rsid w:val="00136037"/>
    <w:rsid w:val="00143FDD"/>
    <w:rsid w:val="00144E68"/>
    <w:rsid w:val="00147792"/>
    <w:rsid w:val="00147C8A"/>
    <w:rsid w:val="00150E82"/>
    <w:rsid w:val="001516F3"/>
    <w:rsid w:val="00151BEB"/>
    <w:rsid w:val="00152722"/>
    <w:rsid w:val="001560A2"/>
    <w:rsid w:val="00156716"/>
    <w:rsid w:val="00160F10"/>
    <w:rsid w:val="00162702"/>
    <w:rsid w:val="0016271D"/>
    <w:rsid w:val="001634F6"/>
    <w:rsid w:val="00170CCC"/>
    <w:rsid w:val="00171F52"/>
    <w:rsid w:val="00173608"/>
    <w:rsid w:val="00176AFD"/>
    <w:rsid w:val="0017701B"/>
    <w:rsid w:val="00177607"/>
    <w:rsid w:val="00177B58"/>
    <w:rsid w:val="00181343"/>
    <w:rsid w:val="00183083"/>
    <w:rsid w:val="00185104"/>
    <w:rsid w:val="00187617"/>
    <w:rsid w:val="00187E89"/>
    <w:rsid w:val="001A21DA"/>
    <w:rsid w:val="001A31E9"/>
    <w:rsid w:val="001A3359"/>
    <w:rsid w:val="001A3673"/>
    <w:rsid w:val="001A5D21"/>
    <w:rsid w:val="001A5EF0"/>
    <w:rsid w:val="001A7CFB"/>
    <w:rsid w:val="001B2314"/>
    <w:rsid w:val="001B5696"/>
    <w:rsid w:val="001B5D57"/>
    <w:rsid w:val="001B7C07"/>
    <w:rsid w:val="001C5C6C"/>
    <w:rsid w:val="001C7179"/>
    <w:rsid w:val="001C7D94"/>
    <w:rsid w:val="001D0438"/>
    <w:rsid w:val="001D3247"/>
    <w:rsid w:val="001D3489"/>
    <w:rsid w:val="001D5CD7"/>
    <w:rsid w:val="001D5D7E"/>
    <w:rsid w:val="001D5DC9"/>
    <w:rsid w:val="001E146B"/>
    <w:rsid w:val="001E1788"/>
    <w:rsid w:val="001E58DE"/>
    <w:rsid w:val="001F0477"/>
    <w:rsid w:val="001F0DA2"/>
    <w:rsid w:val="001F2BD2"/>
    <w:rsid w:val="001F4906"/>
    <w:rsid w:val="001F4DDD"/>
    <w:rsid w:val="001F6B0B"/>
    <w:rsid w:val="001F7AAA"/>
    <w:rsid w:val="001F7B78"/>
    <w:rsid w:val="002004F1"/>
    <w:rsid w:val="00202C53"/>
    <w:rsid w:val="002076A1"/>
    <w:rsid w:val="00210033"/>
    <w:rsid w:val="00217E51"/>
    <w:rsid w:val="002226E4"/>
    <w:rsid w:val="00225257"/>
    <w:rsid w:val="0022784F"/>
    <w:rsid w:val="002302F5"/>
    <w:rsid w:val="00234552"/>
    <w:rsid w:val="00240DBA"/>
    <w:rsid w:val="0024493C"/>
    <w:rsid w:val="0024498B"/>
    <w:rsid w:val="002542E2"/>
    <w:rsid w:val="00255D11"/>
    <w:rsid w:val="00256A44"/>
    <w:rsid w:val="002577B5"/>
    <w:rsid w:val="00257DE2"/>
    <w:rsid w:val="002603F2"/>
    <w:rsid w:val="002679FB"/>
    <w:rsid w:val="00271064"/>
    <w:rsid w:val="0027135B"/>
    <w:rsid w:val="00272EE2"/>
    <w:rsid w:val="002770D0"/>
    <w:rsid w:val="00280649"/>
    <w:rsid w:val="002841E8"/>
    <w:rsid w:val="0028652D"/>
    <w:rsid w:val="00287D19"/>
    <w:rsid w:val="00290B43"/>
    <w:rsid w:val="00292714"/>
    <w:rsid w:val="00293BFC"/>
    <w:rsid w:val="0029457E"/>
    <w:rsid w:val="002A0173"/>
    <w:rsid w:val="002A1860"/>
    <w:rsid w:val="002B1142"/>
    <w:rsid w:val="002B1376"/>
    <w:rsid w:val="002B3444"/>
    <w:rsid w:val="002B559A"/>
    <w:rsid w:val="002B5ED4"/>
    <w:rsid w:val="002B6F9A"/>
    <w:rsid w:val="002B727C"/>
    <w:rsid w:val="002C2408"/>
    <w:rsid w:val="002C5722"/>
    <w:rsid w:val="002D245F"/>
    <w:rsid w:val="002D60A8"/>
    <w:rsid w:val="002D6710"/>
    <w:rsid w:val="002E1F7F"/>
    <w:rsid w:val="002E20CC"/>
    <w:rsid w:val="002E3B04"/>
    <w:rsid w:val="002F0654"/>
    <w:rsid w:val="002F502C"/>
    <w:rsid w:val="002F78D9"/>
    <w:rsid w:val="00303CED"/>
    <w:rsid w:val="00310461"/>
    <w:rsid w:val="00311771"/>
    <w:rsid w:val="003128C7"/>
    <w:rsid w:val="00314481"/>
    <w:rsid w:val="00316BF8"/>
    <w:rsid w:val="003179ED"/>
    <w:rsid w:val="003217DA"/>
    <w:rsid w:val="00322D23"/>
    <w:rsid w:val="0032504B"/>
    <w:rsid w:val="0032568C"/>
    <w:rsid w:val="0032662D"/>
    <w:rsid w:val="00330D74"/>
    <w:rsid w:val="00331B55"/>
    <w:rsid w:val="003355DF"/>
    <w:rsid w:val="00335A21"/>
    <w:rsid w:val="00337783"/>
    <w:rsid w:val="0034006E"/>
    <w:rsid w:val="00341522"/>
    <w:rsid w:val="00344248"/>
    <w:rsid w:val="00344745"/>
    <w:rsid w:val="0034661D"/>
    <w:rsid w:val="00355400"/>
    <w:rsid w:val="00356F48"/>
    <w:rsid w:val="0036194D"/>
    <w:rsid w:val="00372850"/>
    <w:rsid w:val="00375282"/>
    <w:rsid w:val="00376F91"/>
    <w:rsid w:val="0038670D"/>
    <w:rsid w:val="00392A4C"/>
    <w:rsid w:val="00393193"/>
    <w:rsid w:val="00393C18"/>
    <w:rsid w:val="003A727D"/>
    <w:rsid w:val="003B134E"/>
    <w:rsid w:val="003B1D35"/>
    <w:rsid w:val="003B275C"/>
    <w:rsid w:val="003C01C1"/>
    <w:rsid w:val="003C236C"/>
    <w:rsid w:val="003C249F"/>
    <w:rsid w:val="003C2B5B"/>
    <w:rsid w:val="003C2BB4"/>
    <w:rsid w:val="003C58BB"/>
    <w:rsid w:val="003C70FA"/>
    <w:rsid w:val="003C7EB6"/>
    <w:rsid w:val="003D0AA7"/>
    <w:rsid w:val="003D22E1"/>
    <w:rsid w:val="003D3425"/>
    <w:rsid w:val="003D4FBF"/>
    <w:rsid w:val="003D5431"/>
    <w:rsid w:val="003D6049"/>
    <w:rsid w:val="003D68D3"/>
    <w:rsid w:val="003D6C47"/>
    <w:rsid w:val="003E0DED"/>
    <w:rsid w:val="003E6035"/>
    <w:rsid w:val="003F0AE6"/>
    <w:rsid w:val="003F4AB4"/>
    <w:rsid w:val="003F4B2D"/>
    <w:rsid w:val="003F5049"/>
    <w:rsid w:val="00401BFE"/>
    <w:rsid w:val="0040627A"/>
    <w:rsid w:val="00406618"/>
    <w:rsid w:val="00406AA0"/>
    <w:rsid w:val="00407864"/>
    <w:rsid w:val="00411514"/>
    <w:rsid w:val="00414046"/>
    <w:rsid w:val="00424455"/>
    <w:rsid w:val="00426B38"/>
    <w:rsid w:val="00427AD4"/>
    <w:rsid w:val="004317E6"/>
    <w:rsid w:val="00431F51"/>
    <w:rsid w:val="00433D3C"/>
    <w:rsid w:val="00445430"/>
    <w:rsid w:val="0044649D"/>
    <w:rsid w:val="00450085"/>
    <w:rsid w:val="004506D9"/>
    <w:rsid w:val="004514C2"/>
    <w:rsid w:val="00453791"/>
    <w:rsid w:val="00467647"/>
    <w:rsid w:val="004677A8"/>
    <w:rsid w:val="00471786"/>
    <w:rsid w:val="004717F9"/>
    <w:rsid w:val="00475CA2"/>
    <w:rsid w:val="00480EBB"/>
    <w:rsid w:val="00482E41"/>
    <w:rsid w:val="004834BB"/>
    <w:rsid w:val="0049016B"/>
    <w:rsid w:val="004937FB"/>
    <w:rsid w:val="004A43FC"/>
    <w:rsid w:val="004A6415"/>
    <w:rsid w:val="004B0396"/>
    <w:rsid w:val="004B09D9"/>
    <w:rsid w:val="004B1164"/>
    <w:rsid w:val="004B2C75"/>
    <w:rsid w:val="004B32E6"/>
    <w:rsid w:val="004B701F"/>
    <w:rsid w:val="004C26DA"/>
    <w:rsid w:val="004C451A"/>
    <w:rsid w:val="004C5387"/>
    <w:rsid w:val="004C63E6"/>
    <w:rsid w:val="004D16E8"/>
    <w:rsid w:val="004D7430"/>
    <w:rsid w:val="004E7FFE"/>
    <w:rsid w:val="004F067E"/>
    <w:rsid w:val="004F3546"/>
    <w:rsid w:val="004F64FF"/>
    <w:rsid w:val="00503ED3"/>
    <w:rsid w:val="00511FC7"/>
    <w:rsid w:val="00512208"/>
    <w:rsid w:val="00515BA4"/>
    <w:rsid w:val="00515EBF"/>
    <w:rsid w:val="00517A77"/>
    <w:rsid w:val="0052192B"/>
    <w:rsid w:val="00521E54"/>
    <w:rsid w:val="005228EC"/>
    <w:rsid w:val="00522D8C"/>
    <w:rsid w:val="00523773"/>
    <w:rsid w:val="005264FE"/>
    <w:rsid w:val="00527A45"/>
    <w:rsid w:val="0053223D"/>
    <w:rsid w:val="00532464"/>
    <w:rsid w:val="00534D1B"/>
    <w:rsid w:val="005365DC"/>
    <w:rsid w:val="005379A6"/>
    <w:rsid w:val="0054241F"/>
    <w:rsid w:val="00543F1C"/>
    <w:rsid w:val="0055031A"/>
    <w:rsid w:val="0055191D"/>
    <w:rsid w:val="00552249"/>
    <w:rsid w:val="0055298F"/>
    <w:rsid w:val="00553357"/>
    <w:rsid w:val="00555EA3"/>
    <w:rsid w:val="0055655D"/>
    <w:rsid w:val="00556EFA"/>
    <w:rsid w:val="005575FE"/>
    <w:rsid w:val="00560C29"/>
    <w:rsid w:val="005642C4"/>
    <w:rsid w:val="00567872"/>
    <w:rsid w:val="00567DAF"/>
    <w:rsid w:val="00570687"/>
    <w:rsid w:val="005706E7"/>
    <w:rsid w:val="00570BB9"/>
    <w:rsid w:val="0057155A"/>
    <w:rsid w:val="00575B1A"/>
    <w:rsid w:val="00577B04"/>
    <w:rsid w:val="00591E8A"/>
    <w:rsid w:val="005960D7"/>
    <w:rsid w:val="005A0733"/>
    <w:rsid w:val="005A133C"/>
    <w:rsid w:val="005A44DF"/>
    <w:rsid w:val="005A5F88"/>
    <w:rsid w:val="005A7591"/>
    <w:rsid w:val="005A79BC"/>
    <w:rsid w:val="005B2A69"/>
    <w:rsid w:val="005B3A49"/>
    <w:rsid w:val="005B65A0"/>
    <w:rsid w:val="005C433A"/>
    <w:rsid w:val="005C5CE4"/>
    <w:rsid w:val="005D000D"/>
    <w:rsid w:val="005D092A"/>
    <w:rsid w:val="005D4BB2"/>
    <w:rsid w:val="005D561E"/>
    <w:rsid w:val="005D7C47"/>
    <w:rsid w:val="005F07D6"/>
    <w:rsid w:val="005F0E2D"/>
    <w:rsid w:val="005F1749"/>
    <w:rsid w:val="005F411D"/>
    <w:rsid w:val="005F52D5"/>
    <w:rsid w:val="006029C7"/>
    <w:rsid w:val="00604261"/>
    <w:rsid w:val="00604BA6"/>
    <w:rsid w:val="00607A6F"/>
    <w:rsid w:val="006100EE"/>
    <w:rsid w:val="0061393A"/>
    <w:rsid w:val="0061395D"/>
    <w:rsid w:val="00613CDA"/>
    <w:rsid w:val="00614C0F"/>
    <w:rsid w:val="00616EAE"/>
    <w:rsid w:val="006269CC"/>
    <w:rsid w:val="00627BDB"/>
    <w:rsid w:val="006305DA"/>
    <w:rsid w:val="00631951"/>
    <w:rsid w:val="006348A5"/>
    <w:rsid w:val="006428B0"/>
    <w:rsid w:val="00644008"/>
    <w:rsid w:val="00661214"/>
    <w:rsid w:val="006654C9"/>
    <w:rsid w:val="006731F2"/>
    <w:rsid w:val="00676C58"/>
    <w:rsid w:val="00677E81"/>
    <w:rsid w:val="0068058C"/>
    <w:rsid w:val="00681929"/>
    <w:rsid w:val="006830AE"/>
    <w:rsid w:val="00684F57"/>
    <w:rsid w:val="00691008"/>
    <w:rsid w:val="00695B0A"/>
    <w:rsid w:val="006968D5"/>
    <w:rsid w:val="00697EC2"/>
    <w:rsid w:val="006A788E"/>
    <w:rsid w:val="006B2788"/>
    <w:rsid w:val="006B2FFE"/>
    <w:rsid w:val="006B59BA"/>
    <w:rsid w:val="006B62D4"/>
    <w:rsid w:val="006C79F4"/>
    <w:rsid w:val="006D01EB"/>
    <w:rsid w:val="006D1D8E"/>
    <w:rsid w:val="006D359A"/>
    <w:rsid w:val="006D65B4"/>
    <w:rsid w:val="006E1ECA"/>
    <w:rsid w:val="006E2AE5"/>
    <w:rsid w:val="006E7477"/>
    <w:rsid w:val="006F299F"/>
    <w:rsid w:val="006F35EA"/>
    <w:rsid w:val="006F6625"/>
    <w:rsid w:val="006F7346"/>
    <w:rsid w:val="00705243"/>
    <w:rsid w:val="00705ADB"/>
    <w:rsid w:val="00706CA4"/>
    <w:rsid w:val="00707D9C"/>
    <w:rsid w:val="0071111A"/>
    <w:rsid w:val="00712C78"/>
    <w:rsid w:val="00714051"/>
    <w:rsid w:val="00721B7F"/>
    <w:rsid w:val="00722B25"/>
    <w:rsid w:val="00723674"/>
    <w:rsid w:val="00723E42"/>
    <w:rsid w:val="00730F80"/>
    <w:rsid w:val="00731141"/>
    <w:rsid w:val="00734F28"/>
    <w:rsid w:val="0073503D"/>
    <w:rsid w:val="007434BB"/>
    <w:rsid w:val="007437D6"/>
    <w:rsid w:val="0074676E"/>
    <w:rsid w:val="00751A1E"/>
    <w:rsid w:val="007526A0"/>
    <w:rsid w:val="007605AD"/>
    <w:rsid w:val="007623EA"/>
    <w:rsid w:val="0076290D"/>
    <w:rsid w:val="0076303A"/>
    <w:rsid w:val="0076567E"/>
    <w:rsid w:val="007667BB"/>
    <w:rsid w:val="007705FF"/>
    <w:rsid w:val="00770EB8"/>
    <w:rsid w:val="00770FF2"/>
    <w:rsid w:val="00780AC4"/>
    <w:rsid w:val="00783554"/>
    <w:rsid w:val="0078560C"/>
    <w:rsid w:val="00791245"/>
    <w:rsid w:val="00794B61"/>
    <w:rsid w:val="007A088E"/>
    <w:rsid w:val="007A47DE"/>
    <w:rsid w:val="007B02E4"/>
    <w:rsid w:val="007B0903"/>
    <w:rsid w:val="007B3C44"/>
    <w:rsid w:val="007B3E9B"/>
    <w:rsid w:val="007B5733"/>
    <w:rsid w:val="007C0000"/>
    <w:rsid w:val="007C074E"/>
    <w:rsid w:val="007C29F0"/>
    <w:rsid w:val="007D0802"/>
    <w:rsid w:val="007D533D"/>
    <w:rsid w:val="007E04E1"/>
    <w:rsid w:val="007E5881"/>
    <w:rsid w:val="007E60A6"/>
    <w:rsid w:val="007F29E0"/>
    <w:rsid w:val="007F2A9A"/>
    <w:rsid w:val="007F45B4"/>
    <w:rsid w:val="0080374B"/>
    <w:rsid w:val="00804B50"/>
    <w:rsid w:val="00812EC1"/>
    <w:rsid w:val="008205F8"/>
    <w:rsid w:val="00821931"/>
    <w:rsid w:val="008220C7"/>
    <w:rsid w:val="00824A66"/>
    <w:rsid w:val="00827993"/>
    <w:rsid w:val="00831D02"/>
    <w:rsid w:val="0083471C"/>
    <w:rsid w:val="00836980"/>
    <w:rsid w:val="008461D1"/>
    <w:rsid w:val="00850C7E"/>
    <w:rsid w:val="00856CA7"/>
    <w:rsid w:val="00861DB9"/>
    <w:rsid w:val="008639F6"/>
    <w:rsid w:val="008654D8"/>
    <w:rsid w:val="0087032B"/>
    <w:rsid w:val="00873C43"/>
    <w:rsid w:val="00876A27"/>
    <w:rsid w:val="00876A29"/>
    <w:rsid w:val="00876F39"/>
    <w:rsid w:val="008778AD"/>
    <w:rsid w:val="008808B1"/>
    <w:rsid w:val="0089417D"/>
    <w:rsid w:val="008A2F93"/>
    <w:rsid w:val="008B17FD"/>
    <w:rsid w:val="008C0958"/>
    <w:rsid w:val="008C3AA7"/>
    <w:rsid w:val="008D0385"/>
    <w:rsid w:val="008D1594"/>
    <w:rsid w:val="008D2D53"/>
    <w:rsid w:val="008D3FA9"/>
    <w:rsid w:val="008D43DC"/>
    <w:rsid w:val="008D6525"/>
    <w:rsid w:val="008E0258"/>
    <w:rsid w:val="008E042F"/>
    <w:rsid w:val="008E0811"/>
    <w:rsid w:val="008E3777"/>
    <w:rsid w:val="008E4F50"/>
    <w:rsid w:val="008E5597"/>
    <w:rsid w:val="008F0106"/>
    <w:rsid w:val="008F2FB6"/>
    <w:rsid w:val="008F3CF5"/>
    <w:rsid w:val="008F5956"/>
    <w:rsid w:val="008F5D54"/>
    <w:rsid w:val="009047C6"/>
    <w:rsid w:val="00904966"/>
    <w:rsid w:val="00906384"/>
    <w:rsid w:val="00907AF5"/>
    <w:rsid w:val="00910764"/>
    <w:rsid w:val="00914264"/>
    <w:rsid w:val="009248AB"/>
    <w:rsid w:val="00930690"/>
    <w:rsid w:val="00932D74"/>
    <w:rsid w:val="00935132"/>
    <w:rsid w:val="00936147"/>
    <w:rsid w:val="009408DC"/>
    <w:rsid w:val="00942A78"/>
    <w:rsid w:val="00946C53"/>
    <w:rsid w:val="0095288B"/>
    <w:rsid w:val="009568B6"/>
    <w:rsid w:val="00963630"/>
    <w:rsid w:val="00965D60"/>
    <w:rsid w:val="0096787E"/>
    <w:rsid w:val="009716D1"/>
    <w:rsid w:val="00971F57"/>
    <w:rsid w:val="00972BD6"/>
    <w:rsid w:val="00972F0E"/>
    <w:rsid w:val="0097518C"/>
    <w:rsid w:val="0098043D"/>
    <w:rsid w:val="00980B14"/>
    <w:rsid w:val="00983480"/>
    <w:rsid w:val="009847EE"/>
    <w:rsid w:val="00990EE8"/>
    <w:rsid w:val="00993EE2"/>
    <w:rsid w:val="00995CAB"/>
    <w:rsid w:val="00996DC7"/>
    <w:rsid w:val="009974BB"/>
    <w:rsid w:val="009A074C"/>
    <w:rsid w:val="009A3BEC"/>
    <w:rsid w:val="009A7FBA"/>
    <w:rsid w:val="009B375B"/>
    <w:rsid w:val="009B46F7"/>
    <w:rsid w:val="009B5C0E"/>
    <w:rsid w:val="009B7738"/>
    <w:rsid w:val="009C39B6"/>
    <w:rsid w:val="009C43B8"/>
    <w:rsid w:val="009C737D"/>
    <w:rsid w:val="009C7436"/>
    <w:rsid w:val="009C7495"/>
    <w:rsid w:val="009D0433"/>
    <w:rsid w:val="009D23B4"/>
    <w:rsid w:val="009D3BFC"/>
    <w:rsid w:val="009D6537"/>
    <w:rsid w:val="009D6CC9"/>
    <w:rsid w:val="009D7725"/>
    <w:rsid w:val="009D7D78"/>
    <w:rsid w:val="009E34D4"/>
    <w:rsid w:val="009E3934"/>
    <w:rsid w:val="009E72CC"/>
    <w:rsid w:val="009F1B84"/>
    <w:rsid w:val="009F244E"/>
    <w:rsid w:val="009F43FC"/>
    <w:rsid w:val="009F5F1F"/>
    <w:rsid w:val="009F7202"/>
    <w:rsid w:val="009F76D8"/>
    <w:rsid w:val="00A0369E"/>
    <w:rsid w:val="00A103F2"/>
    <w:rsid w:val="00A1137A"/>
    <w:rsid w:val="00A11504"/>
    <w:rsid w:val="00A11CC8"/>
    <w:rsid w:val="00A149B7"/>
    <w:rsid w:val="00A16AD8"/>
    <w:rsid w:val="00A176AF"/>
    <w:rsid w:val="00A21262"/>
    <w:rsid w:val="00A220DA"/>
    <w:rsid w:val="00A25923"/>
    <w:rsid w:val="00A35075"/>
    <w:rsid w:val="00A410E6"/>
    <w:rsid w:val="00A4594E"/>
    <w:rsid w:val="00A50CF0"/>
    <w:rsid w:val="00A52833"/>
    <w:rsid w:val="00A537CC"/>
    <w:rsid w:val="00A56410"/>
    <w:rsid w:val="00A56672"/>
    <w:rsid w:val="00A66B5B"/>
    <w:rsid w:val="00A757DE"/>
    <w:rsid w:val="00A75C9F"/>
    <w:rsid w:val="00A76080"/>
    <w:rsid w:val="00A767A0"/>
    <w:rsid w:val="00A8109D"/>
    <w:rsid w:val="00A8312C"/>
    <w:rsid w:val="00A84BAE"/>
    <w:rsid w:val="00A91122"/>
    <w:rsid w:val="00A91C17"/>
    <w:rsid w:val="00A945DD"/>
    <w:rsid w:val="00AA5E4B"/>
    <w:rsid w:val="00AB2513"/>
    <w:rsid w:val="00AB2D5C"/>
    <w:rsid w:val="00AB3CD5"/>
    <w:rsid w:val="00AC044F"/>
    <w:rsid w:val="00AC23F5"/>
    <w:rsid w:val="00AC2A09"/>
    <w:rsid w:val="00AD1A64"/>
    <w:rsid w:val="00AD313B"/>
    <w:rsid w:val="00AD432D"/>
    <w:rsid w:val="00AE62FF"/>
    <w:rsid w:val="00AF2CC8"/>
    <w:rsid w:val="00AF2F98"/>
    <w:rsid w:val="00AF33EB"/>
    <w:rsid w:val="00AF4981"/>
    <w:rsid w:val="00AF4B7D"/>
    <w:rsid w:val="00B00E1F"/>
    <w:rsid w:val="00B0377A"/>
    <w:rsid w:val="00B05130"/>
    <w:rsid w:val="00B06208"/>
    <w:rsid w:val="00B10F84"/>
    <w:rsid w:val="00B139DC"/>
    <w:rsid w:val="00B13C4C"/>
    <w:rsid w:val="00B170BD"/>
    <w:rsid w:val="00B201A4"/>
    <w:rsid w:val="00B21491"/>
    <w:rsid w:val="00B220B3"/>
    <w:rsid w:val="00B232D2"/>
    <w:rsid w:val="00B24B36"/>
    <w:rsid w:val="00B24BB7"/>
    <w:rsid w:val="00B24F4D"/>
    <w:rsid w:val="00B3482D"/>
    <w:rsid w:val="00B36EC2"/>
    <w:rsid w:val="00B4235D"/>
    <w:rsid w:val="00B425BC"/>
    <w:rsid w:val="00B43598"/>
    <w:rsid w:val="00B43F1C"/>
    <w:rsid w:val="00B46957"/>
    <w:rsid w:val="00B47ECE"/>
    <w:rsid w:val="00B518A8"/>
    <w:rsid w:val="00B541DA"/>
    <w:rsid w:val="00B55B26"/>
    <w:rsid w:val="00B60161"/>
    <w:rsid w:val="00B60B4D"/>
    <w:rsid w:val="00B6262B"/>
    <w:rsid w:val="00B639CB"/>
    <w:rsid w:val="00B63A9E"/>
    <w:rsid w:val="00B71890"/>
    <w:rsid w:val="00B71FC8"/>
    <w:rsid w:val="00B732AD"/>
    <w:rsid w:val="00B7344B"/>
    <w:rsid w:val="00B8314B"/>
    <w:rsid w:val="00B83868"/>
    <w:rsid w:val="00B86B35"/>
    <w:rsid w:val="00B87E21"/>
    <w:rsid w:val="00B917CF"/>
    <w:rsid w:val="00B94816"/>
    <w:rsid w:val="00B95280"/>
    <w:rsid w:val="00B95540"/>
    <w:rsid w:val="00B95D75"/>
    <w:rsid w:val="00B96AE1"/>
    <w:rsid w:val="00B97D21"/>
    <w:rsid w:val="00BA4CD9"/>
    <w:rsid w:val="00BA4ED4"/>
    <w:rsid w:val="00BA5D06"/>
    <w:rsid w:val="00BB07E6"/>
    <w:rsid w:val="00BB15D2"/>
    <w:rsid w:val="00BB3A0D"/>
    <w:rsid w:val="00BB46F6"/>
    <w:rsid w:val="00BC14E8"/>
    <w:rsid w:val="00BC1F1A"/>
    <w:rsid w:val="00BC279C"/>
    <w:rsid w:val="00BC4B7C"/>
    <w:rsid w:val="00BC6129"/>
    <w:rsid w:val="00BD127F"/>
    <w:rsid w:val="00BD16E9"/>
    <w:rsid w:val="00BD3CFE"/>
    <w:rsid w:val="00BD6745"/>
    <w:rsid w:val="00BD7BE9"/>
    <w:rsid w:val="00BE2D63"/>
    <w:rsid w:val="00BE449A"/>
    <w:rsid w:val="00BE770E"/>
    <w:rsid w:val="00BE7FF5"/>
    <w:rsid w:val="00BF0304"/>
    <w:rsid w:val="00BF0814"/>
    <w:rsid w:val="00BF0BCA"/>
    <w:rsid w:val="00BF3A27"/>
    <w:rsid w:val="00C00871"/>
    <w:rsid w:val="00C05456"/>
    <w:rsid w:val="00C11957"/>
    <w:rsid w:val="00C12E89"/>
    <w:rsid w:val="00C207DB"/>
    <w:rsid w:val="00C278B6"/>
    <w:rsid w:val="00C314E3"/>
    <w:rsid w:val="00C31A68"/>
    <w:rsid w:val="00C31F04"/>
    <w:rsid w:val="00C3300C"/>
    <w:rsid w:val="00C33A69"/>
    <w:rsid w:val="00C4060D"/>
    <w:rsid w:val="00C41F54"/>
    <w:rsid w:val="00C44CA9"/>
    <w:rsid w:val="00C44F6F"/>
    <w:rsid w:val="00C46160"/>
    <w:rsid w:val="00C47907"/>
    <w:rsid w:val="00C47941"/>
    <w:rsid w:val="00C47E99"/>
    <w:rsid w:val="00C636A7"/>
    <w:rsid w:val="00C643F6"/>
    <w:rsid w:val="00C644BE"/>
    <w:rsid w:val="00C70F15"/>
    <w:rsid w:val="00C727AA"/>
    <w:rsid w:val="00C767C4"/>
    <w:rsid w:val="00C82A0C"/>
    <w:rsid w:val="00C85356"/>
    <w:rsid w:val="00C870D5"/>
    <w:rsid w:val="00C9295C"/>
    <w:rsid w:val="00C93AEF"/>
    <w:rsid w:val="00C94569"/>
    <w:rsid w:val="00C95605"/>
    <w:rsid w:val="00C9726D"/>
    <w:rsid w:val="00C97CBC"/>
    <w:rsid w:val="00CA2664"/>
    <w:rsid w:val="00CA2D79"/>
    <w:rsid w:val="00CA30DB"/>
    <w:rsid w:val="00CA3B0B"/>
    <w:rsid w:val="00CA3BF8"/>
    <w:rsid w:val="00CA63E6"/>
    <w:rsid w:val="00CB7B1C"/>
    <w:rsid w:val="00CC3B04"/>
    <w:rsid w:val="00CC4596"/>
    <w:rsid w:val="00CD0DE8"/>
    <w:rsid w:val="00CD2681"/>
    <w:rsid w:val="00CD3D18"/>
    <w:rsid w:val="00CD5EA9"/>
    <w:rsid w:val="00CD65CF"/>
    <w:rsid w:val="00CE06C2"/>
    <w:rsid w:val="00CE1DA8"/>
    <w:rsid w:val="00CF20AD"/>
    <w:rsid w:val="00CF50C7"/>
    <w:rsid w:val="00D005F6"/>
    <w:rsid w:val="00D0088C"/>
    <w:rsid w:val="00D04F2C"/>
    <w:rsid w:val="00D05AB4"/>
    <w:rsid w:val="00D0777B"/>
    <w:rsid w:val="00D07ABE"/>
    <w:rsid w:val="00D11ACE"/>
    <w:rsid w:val="00D15189"/>
    <w:rsid w:val="00D1586A"/>
    <w:rsid w:val="00D1625A"/>
    <w:rsid w:val="00D17A22"/>
    <w:rsid w:val="00D20C2D"/>
    <w:rsid w:val="00D21B40"/>
    <w:rsid w:val="00D21BE3"/>
    <w:rsid w:val="00D22B23"/>
    <w:rsid w:val="00D23B85"/>
    <w:rsid w:val="00D25B59"/>
    <w:rsid w:val="00D25F82"/>
    <w:rsid w:val="00D30FB1"/>
    <w:rsid w:val="00D32813"/>
    <w:rsid w:val="00D3505E"/>
    <w:rsid w:val="00D37BBE"/>
    <w:rsid w:val="00D4151C"/>
    <w:rsid w:val="00D42705"/>
    <w:rsid w:val="00D51E2E"/>
    <w:rsid w:val="00D5478D"/>
    <w:rsid w:val="00D62C4D"/>
    <w:rsid w:val="00D70B24"/>
    <w:rsid w:val="00D734A8"/>
    <w:rsid w:val="00D75420"/>
    <w:rsid w:val="00D7699B"/>
    <w:rsid w:val="00D802BC"/>
    <w:rsid w:val="00D82399"/>
    <w:rsid w:val="00D848DE"/>
    <w:rsid w:val="00D85A23"/>
    <w:rsid w:val="00D85AC6"/>
    <w:rsid w:val="00D90269"/>
    <w:rsid w:val="00D92554"/>
    <w:rsid w:val="00D949EE"/>
    <w:rsid w:val="00D94C85"/>
    <w:rsid w:val="00D96C29"/>
    <w:rsid w:val="00DA0475"/>
    <w:rsid w:val="00DB1DCF"/>
    <w:rsid w:val="00DB22DF"/>
    <w:rsid w:val="00DB3E69"/>
    <w:rsid w:val="00DB42BE"/>
    <w:rsid w:val="00DC1BD1"/>
    <w:rsid w:val="00DC31B2"/>
    <w:rsid w:val="00DC3E1F"/>
    <w:rsid w:val="00DD0A62"/>
    <w:rsid w:val="00DD1B95"/>
    <w:rsid w:val="00DD2994"/>
    <w:rsid w:val="00DD3158"/>
    <w:rsid w:val="00DD7908"/>
    <w:rsid w:val="00DE2685"/>
    <w:rsid w:val="00DE2A96"/>
    <w:rsid w:val="00DE39C1"/>
    <w:rsid w:val="00DE53C9"/>
    <w:rsid w:val="00DF0914"/>
    <w:rsid w:val="00DF0F62"/>
    <w:rsid w:val="00DF1D2A"/>
    <w:rsid w:val="00DF3EB7"/>
    <w:rsid w:val="00DF5CDC"/>
    <w:rsid w:val="00DF719B"/>
    <w:rsid w:val="00E009B1"/>
    <w:rsid w:val="00E010F8"/>
    <w:rsid w:val="00E03476"/>
    <w:rsid w:val="00E05167"/>
    <w:rsid w:val="00E104AF"/>
    <w:rsid w:val="00E11A43"/>
    <w:rsid w:val="00E26387"/>
    <w:rsid w:val="00E270FF"/>
    <w:rsid w:val="00E33303"/>
    <w:rsid w:val="00E338F9"/>
    <w:rsid w:val="00E34C86"/>
    <w:rsid w:val="00E35E39"/>
    <w:rsid w:val="00E40250"/>
    <w:rsid w:val="00E432E7"/>
    <w:rsid w:val="00E45C41"/>
    <w:rsid w:val="00E533C9"/>
    <w:rsid w:val="00E60598"/>
    <w:rsid w:val="00E60B67"/>
    <w:rsid w:val="00E63C23"/>
    <w:rsid w:val="00E63DD3"/>
    <w:rsid w:val="00E663F9"/>
    <w:rsid w:val="00E73B7B"/>
    <w:rsid w:val="00E77F68"/>
    <w:rsid w:val="00E810CA"/>
    <w:rsid w:val="00E853E7"/>
    <w:rsid w:val="00E86E24"/>
    <w:rsid w:val="00E86EA8"/>
    <w:rsid w:val="00E8749E"/>
    <w:rsid w:val="00E87BD0"/>
    <w:rsid w:val="00E87F00"/>
    <w:rsid w:val="00E90EA8"/>
    <w:rsid w:val="00E912AE"/>
    <w:rsid w:val="00E919B3"/>
    <w:rsid w:val="00E95D8F"/>
    <w:rsid w:val="00EA7F23"/>
    <w:rsid w:val="00EB0E40"/>
    <w:rsid w:val="00EC26BF"/>
    <w:rsid w:val="00ED032E"/>
    <w:rsid w:val="00ED4CCF"/>
    <w:rsid w:val="00EE07AA"/>
    <w:rsid w:val="00EE502E"/>
    <w:rsid w:val="00EF1F57"/>
    <w:rsid w:val="00EF3254"/>
    <w:rsid w:val="00F03426"/>
    <w:rsid w:val="00F1121E"/>
    <w:rsid w:val="00F14AD3"/>
    <w:rsid w:val="00F17AC3"/>
    <w:rsid w:val="00F23808"/>
    <w:rsid w:val="00F24A1A"/>
    <w:rsid w:val="00F24A48"/>
    <w:rsid w:val="00F26788"/>
    <w:rsid w:val="00F2770C"/>
    <w:rsid w:val="00F34E83"/>
    <w:rsid w:val="00F3637B"/>
    <w:rsid w:val="00F37573"/>
    <w:rsid w:val="00F404B3"/>
    <w:rsid w:val="00F416A9"/>
    <w:rsid w:val="00F43BE1"/>
    <w:rsid w:val="00F4588A"/>
    <w:rsid w:val="00F5249B"/>
    <w:rsid w:val="00F57B7E"/>
    <w:rsid w:val="00F622E7"/>
    <w:rsid w:val="00F6242A"/>
    <w:rsid w:val="00F65828"/>
    <w:rsid w:val="00F658A0"/>
    <w:rsid w:val="00F66478"/>
    <w:rsid w:val="00F71A7C"/>
    <w:rsid w:val="00F7286F"/>
    <w:rsid w:val="00F72CE4"/>
    <w:rsid w:val="00F73B9C"/>
    <w:rsid w:val="00F92BCD"/>
    <w:rsid w:val="00FA32B9"/>
    <w:rsid w:val="00FA6423"/>
    <w:rsid w:val="00FA79D4"/>
    <w:rsid w:val="00FB0A69"/>
    <w:rsid w:val="00FB64F5"/>
    <w:rsid w:val="00FB7CED"/>
    <w:rsid w:val="00FC158D"/>
    <w:rsid w:val="00FC2070"/>
    <w:rsid w:val="00FC2793"/>
    <w:rsid w:val="00FC5173"/>
    <w:rsid w:val="00FC6A69"/>
    <w:rsid w:val="00FC6D7A"/>
    <w:rsid w:val="00FC6F3A"/>
    <w:rsid w:val="00FD035F"/>
    <w:rsid w:val="00FD0B7B"/>
    <w:rsid w:val="00FD19E2"/>
    <w:rsid w:val="00FD2DE9"/>
    <w:rsid w:val="00FD568D"/>
    <w:rsid w:val="00FD57A3"/>
    <w:rsid w:val="00FD7182"/>
    <w:rsid w:val="00FD7527"/>
    <w:rsid w:val="00FE5146"/>
    <w:rsid w:val="00FE7FCF"/>
    <w:rsid w:val="00FF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A08D35"/>
  <w15:docId w15:val="{44225813-BDC4-4FBD-806B-BA55B8674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7F45B4"/>
    <w:pPr>
      <w:suppressAutoHyphens/>
    </w:pPr>
    <w:rPr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2z0">
    <w:name w:val="WW8Num2z0"/>
    <w:uiPriority w:val="99"/>
    <w:rsid w:val="007F45B4"/>
    <w:rPr>
      <w:b/>
      <w:color w:val="auto"/>
    </w:rPr>
  </w:style>
  <w:style w:type="character" w:customStyle="1" w:styleId="WW8Num3z0">
    <w:name w:val="WW8Num3z0"/>
    <w:uiPriority w:val="99"/>
    <w:rsid w:val="007F45B4"/>
    <w:rPr>
      <w:color w:val="auto"/>
    </w:rPr>
  </w:style>
  <w:style w:type="character" w:customStyle="1" w:styleId="WW8Num4z0">
    <w:name w:val="WW8Num4z0"/>
    <w:uiPriority w:val="99"/>
    <w:rsid w:val="007F45B4"/>
    <w:rPr>
      <w:color w:val="auto"/>
    </w:rPr>
  </w:style>
  <w:style w:type="character" w:customStyle="1" w:styleId="Absatz-Standardschriftart">
    <w:name w:val="Absatz-Standardschriftart"/>
    <w:uiPriority w:val="99"/>
    <w:rsid w:val="007F45B4"/>
  </w:style>
  <w:style w:type="character" w:customStyle="1" w:styleId="WW8Num4z1">
    <w:name w:val="WW8Num4z1"/>
    <w:uiPriority w:val="99"/>
    <w:rsid w:val="007F45B4"/>
    <w:rPr>
      <w:b/>
    </w:rPr>
  </w:style>
  <w:style w:type="character" w:customStyle="1" w:styleId="WW8Num5z0">
    <w:name w:val="WW8Num5z0"/>
    <w:uiPriority w:val="99"/>
    <w:rsid w:val="007F45B4"/>
    <w:rPr>
      <w:color w:val="auto"/>
    </w:rPr>
  </w:style>
  <w:style w:type="character" w:customStyle="1" w:styleId="WW8Num5z2">
    <w:name w:val="WW8Num5z2"/>
    <w:uiPriority w:val="99"/>
    <w:rsid w:val="007F45B4"/>
  </w:style>
  <w:style w:type="character" w:customStyle="1" w:styleId="WW8Num6z0">
    <w:name w:val="WW8Num6z0"/>
    <w:uiPriority w:val="99"/>
    <w:rsid w:val="007F45B4"/>
    <w:rPr>
      <w:color w:val="auto"/>
    </w:rPr>
  </w:style>
  <w:style w:type="character" w:customStyle="1" w:styleId="WW8Num7z0">
    <w:name w:val="WW8Num7z0"/>
    <w:uiPriority w:val="99"/>
    <w:rsid w:val="007F45B4"/>
    <w:rPr>
      <w:color w:val="auto"/>
    </w:rPr>
  </w:style>
  <w:style w:type="character" w:customStyle="1" w:styleId="WW8Num8z0">
    <w:name w:val="WW8Num8z0"/>
    <w:uiPriority w:val="99"/>
    <w:rsid w:val="007F45B4"/>
    <w:rPr>
      <w:b/>
      <w:color w:val="auto"/>
    </w:rPr>
  </w:style>
  <w:style w:type="character" w:customStyle="1" w:styleId="WW8Num9z0">
    <w:name w:val="WW8Num9z0"/>
    <w:uiPriority w:val="99"/>
    <w:rsid w:val="007F45B4"/>
    <w:rPr>
      <w:color w:val="auto"/>
    </w:rPr>
  </w:style>
  <w:style w:type="character" w:customStyle="1" w:styleId="WW8Num10z0">
    <w:name w:val="WW8Num10z0"/>
    <w:uiPriority w:val="99"/>
    <w:rsid w:val="007F45B4"/>
    <w:rPr>
      <w:color w:val="auto"/>
    </w:rPr>
  </w:style>
  <w:style w:type="character" w:customStyle="1" w:styleId="WW8Num11z0">
    <w:name w:val="WW8Num11z0"/>
    <w:uiPriority w:val="99"/>
    <w:rsid w:val="007F45B4"/>
    <w:rPr>
      <w:color w:val="auto"/>
    </w:rPr>
  </w:style>
  <w:style w:type="character" w:customStyle="1" w:styleId="Standardnpsmoodstavce1">
    <w:name w:val="Standardní písmo odstavce1"/>
    <w:uiPriority w:val="99"/>
    <w:rsid w:val="007F45B4"/>
  </w:style>
  <w:style w:type="character" w:styleId="slostrnky">
    <w:name w:val="page number"/>
    <w:uiPriority w:val="99"/>
    <w:rsid w:val="007F45B4"/>
    <w:rPr>
      <w:rFonts w:cs="Times New Roman"/>
    </w:rPr>
  </w:style>
  <w:style w:type="paragraph" w:customStyle="1" w:styleId="Nadpis">
    <w:name w:val="Nadpis"/>
    <w:basedOn w:val="Normln"/>
    <w:next w:val="Zkladntext"/>
    <w:uiPriority w:val="99"/>
    <w:rsid w:val="007F45B4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7F45B4"/>
    <w:pPr>
      <w:spacing w:after="120"/>
    </w:pPr>
  </w:style>
  <w:style w:type="character" w:customStyle="1" w:styleId="ZkladntextChar">
    <w:name w:val="Základní text Char"/>
    <w:link w:val="Zkladntext"/>
    <w:uiPriority w:val="99"/>
    <w:semiHidden/>
    <w:locked/>
    <w:rsid w:val="00B47ECE"/>
    <w:rPr>
      <w:rFonts w:cs="Times New Roman"/>
      <w:sz w:val="24"/>
      <w:szCs w:val="24"/>
      <w:lang w:val="x-none" w:eastAsia="ar-SA" w:bidi="ar-SA"/>
    </w:rPr>
  </w:style>
  <w:style w:type="paragraph" w:styleId="Seznam">
    <w:name w:val="List"/>
    <w:basedOn w:val="Zkladntext"/>
    <w:uiPriority w:val="99"/>
    <w:rsid w:val="007F45B4"/>
  </w:style>
  <w:style w:type="paragraph" w:customStyle="1" w:styleId="Popisek">
    <w:name w:val="Popisek"/>
    <w:basedOn w:val="Normln"/>
    <w:uiPriority w:val="99"/>
    <w:rsid w:val="007F45B4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uiPriority w:val="99"/>
    <w:rsid w:val="007F45B4"/>
    <w:pPr>
      <w:suppressLineNumbers/>
    </w:pPr>
  </w:style>
  <w:style w:type="paragraph" w:styleId="Zpat">
    <w:name w:val="footer"/>
    <w:basedOn w:val="Normln"/>
    <w:link w:val="ZpatChar"/>
    <w:uiPriority w:val="99"/>
    <w:rsid w:val="007F45B4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locked/>
    <w:rsid w:val="00B47ECE"/>
    <w:rPr>
      <w:rFonts w:cs="Times New Roman"/>
      <w:sz w:val="24"/>
      <w:szCs w:val="24"/>
      <w:lang w:val="x-none" w:eastAsia="ar-SA" w:bidi="ar-SA"/>
    </w:rPr>
  </w:style>
  <w:style w:type="paragraph" w:customStyle="1" w:styleId="Obsahrmce">
    <w:name w:val="Obsah rámce"/>
    <w:basedOn w:val="Zkladntext"/>
    <w:uiPriority w:val="99"/>
    <w:rsid w:val="007F45B4"/>
  </w:style>
  <w:style w:type="paragraph" w:styleId="Textbubliny">
    <w:name w:val="Balloon Text"/>
    <w:basedOn w:val="Normln"/>
    <w:link w:val="TextbublinyChar"/>
    <w:uiPriority w:val="99"/>
    <w:semiHidden/>
    <w:rsid w:val="0013603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B47ECE"/>
    <w:rPr>
      <w:rFonts w:cs="Times New Roman"/>
      <w:sz w:val="2"/>
      <w:szCs w:val="2"/>
      <w:lang w:val="x-none" w:eastAsia="ar-SA" w:bidi="ar-SA"/>
    </w:rPr>
  </w:style>
  <w:style w:type="character" w:styleId="Odkaznakoment">
    <w:name w:val="annotation reference"/>
    <w:uiPriority w:val="99"/>
    <w:semiHidden/>
    <w:unhideWhenUsed/>
    <w:rsid w:val="00DE39C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E39C1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DE39C1"/>
    <w:rPr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E39C1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DE39C1"/>
    <w:rPr>
      <w:b/>
      <w:bCs/>
      <w:lang w:eastAsia="ar-SA"/>
    </w:rPr>
  </w:style>
  <w:style w:type="paragraph" w:customStyle="1" w:styleId="BodyText21">
    <w:name w:val="Body Text 21"/>
    <w:basedOn w:val="Normln"/>
    <w:rsid w:val="00E432E7"/>
    <w:pPr>
      <w:widowControl w:val="0"/>
      <w:jc w:val="both"/>
    </w:pPr>
    <w:rPr>
      <w:sz w:val="22"/>
      <w:szCs w:val="20"/>
    </w:rPr>
  </w:style>
  <w:style w:type="table" w:styleId="Mkatabulky">
    <w:name w:val="Table Grid"/>
    <w:basedOn w:val="Normlntabulka"/>
    <w:rsid w:val="000E6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FE7FCF"/>
    <w:rPr>
      <w:sz w:val="24"/>
      <w:szCs w:val="24"/>
      <w:lang w:eastAsia="ar-SA"/>
    </w:rPr>
  </w:style>
  <w:style w:type="paragraph" w:styleId="Odstavecseseznamem">
    <w:name w:val="List Paragraph"/>
    <w:aliases w:val="Nad,List Paragraph,Odstavec cíl se seznamem,Odstavec se seznamem5,Odstavec_muj,Odrážky"/>
    <w:basedOn w:val="Normln"/>
    <w:link w:val="OdstavecseseznamemChar"/>
    <w:uiPriority w:val="34"/>
    <w:qFormat/>
    <w:rsid w:val="009E72CC"/>
    <w:pPr>
      <w:ind w:left="708"/>
    </w:pPr>
  </w:style>
  <w:style w:type="character" w:styleId="Hypertextovodkaz">
    <w:name w:val="Hyperlink"/>
    <w:basedOn w:val="Standardnpsmoodstavce"/>
    <w:uiPriority w:val="99"/>
    <w:semiHidden/>
    <w:unhideWhenUsed/>
    <w:rsid w:val="00471786"/>
    <w:rPr>
      <w:color w:val="0000FF"/>
      <w:u w:val="single"/>
    </w:rPr>
  </w:style>
  <w:style w:type="character" w:customStyle="1" w:styleId="OdstavecseseznamemChar">
    <w:name w:val="Odstavec se seznamem Char"/>
    <w:aliases w:val="Nad Char,List Paragraph Char,Odstavec cíl se seznamem Char,Odstavec se seznamem5 Char,Odstavec_muj Char,Odrážky Char"/>
    <w:basedOn w:val="Standardnpsmoodstavce"/>
    <w:link w:val="Odstavecseseznamem"/>
    <w:uiPriority w:val="34"/>
    <w:rsid w:val="0016271D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46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sova@meu.kraslice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434D5F-6946-496A-B28E-77AF483D5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988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darovací</vt:lpstr>
    </vt:vector>
  </TitlesOfParts>
  <Company>HZS Karlovarského kraje</Company>
  <LinksUpToDate>false</LinksUpToDate>
  <CharactersWithSpaces>6774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darovací</dc:title>
  <dc:subject/>
  <dc:creator>Drahomír Močička</dc:creator>
  <cp:keywords/>
  <dc:description/>
  <cp:lastModifiedBy>Jiřina Jašová</cp:lastModifiedBy>
  <cp:revision>4</cp:revision>
  <cp:lastPrinted>2021-10-29T09:13:00Z</cp:lastPrinted>
  <dcterms:created xsi:type="dcterms:W3CDTF">2024-05-15T07:19:00Z</dcterms:created>
  <dcterms:modified xsi:type="dcterms:W3CDTF">2024-05-16T07:33:00Z</dcterms:modified>
</cp:coreProperties>
</file>